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04"/>
      </w:tblGrid>
      <w:tr w:rsidR="003213A0" w:rsidRPr="003213A0" w14:paraId="3D47B188" w14:textId="77777777" w:rsidTr="00A25CA0">
        <w:tc>
          <w:tcPr>
            <w:tcW w:w="4077" w:type="dxa"/>
            <w:hideMark/>
          </w:tcPr>
          <w:p w14:paraId="3A1BA25A" w14:textId="69395791" w:rsidR="003213A0" w:rsidRPr="00A25CA0" w:rsidRDefault="003213A0" w:rsidP="00A25475">
            <w:pPr>
              <w:widowControl w:val="0"/>
              <w:rPr>
                <w:rFonts w:asciiTheme="majorHAnsi" w:eastAsia="Times New Roman" w:hAnsiTheme="majorHAnsi" w:cs="Arial"/>
                <w:snapToGrid w:val="0"/>
                <w:sz w:val="22"/>
                <w:szCs w:val="22"/>
                <w:lang w:val="en-US" w:eastAsia="pl-PL"/>
              </w:rPr>
            </w:pPr>
          </w:p>
        </w:tc>
        <w:tc>
          <w:tcPr>
            <w:tcW w:w="5704" w:type="dxa"/>
            <w:hideMark/>
          </w:tcPr>
          <w:p w14:paraId="5130194E" w14:textId="11C1872D" w:rsidR="003213A0" w:rsidRPr="003213A0" w:rsidRDefault="003213A0" w:rsidP="00F81432">
            <w:pPr>
              <w:widowControl w:val="0"/>
              <w:tabs>
                <w:tab w:val="left" w:pos="6946"/>
              </w:tabs>
              <w:autoSpaceDE w:val="0"/>
              <w:jc w:val="right"/>
              <w:rPr>
                <w:rFonts w:ascii="Calibri Light" w:eastAsiaTheme="minorHAnsi" w:hAnsi="Calibri Light" w:cs="Times New Roman"/>
                <w:lang w:eastAsia="en-US"/>
              </w:rPr>
            </w:pPr>
            <w:r w:rsidRPr="003213A0">
              <w:rPr>
                <w:rFonts w:ascii="Calibri Light" w:hAnsi="Calibri Light" w:cs="Times New Roman"/>
              </w:rPr>
              <w:t xml:space="preserve">Załącznik nr </w:t>
            </w:r>
            <w:r w:rsidR="00F81432">
              <w:rPr>
                <w:rFonts w:ascii="Calibri Light" w:hAnsi="Calibri Light" w:cs="Times New Roman"/>
              </w:rPr>
              <w:t>2</w:t>
            </w:r>
            <w:r w:rsidRPr="003213A0">
              <w:rPr>
                <w:rFonts w:ascii="Calibri Light" w:hAnsi="Calibri Light" w:cs="Times New Roman"/>
              </w:rPr>
              <w:t xml:space="preserve"> do SWZ</w:t>
            </w:r>
          </w:p>
        </w:tc>
      </w:tr>
    </w:tbl>
    <w:p w14:paraId="10A1C246" w14:textId="77777777" w:rsidR="009C74D5" w:rsidRDefault="009C74D5" w:rsidP="009C74D5">
      <w:pPr>
        <w:suppressAutoHyphens w:val="0"/>
        <w:spacing w:before="100" w:beforeAutospacing="1" w:after="119" w:line="240" w:lineRule="auto"/>
        <w:contextualSpacing/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</w:pPr>
      <w:bookmarkStart w:id="0" w:name="_Hlk126690032"/>
    </w:p>
    <w:p w14:paraId="0E8D36FF" w14:textId="77777777" w:rsidR="009C74D5" w:rsidRDefault="009C74D5" w:rsidP="009C74D5">
      <w:pPr>
        <w:suppressAutoHyphens w:val="0"/>
        <w:spacing w:before="100" w:beforeAutospacing="1" w:after="119" w:line="240" w:lineRule="auto"/>
        <w:contextualSpacing/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</w:pPr>
    </w:p>
    <w:p w14:paraId="5A839D8A" w14:textId="77777777" w:rsidR="009C74D5" w:rsidRPr="004A079B" w:rsidRDefault="009C74D5" w:rsidP="009C74D5">
      <w:pPr>
        <w:suppressAutoHyphens w:val="0"/>
        <w:spacing w:before="100" w:beforeAutospacing="1" w:after="119" w:line="240" w:lineRule="auto"/>
        <w:ind w:left="4956" w:firstLine="708"/>
        <w:contextualSpacing/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</w:pPr>
      <w:r w:rsidRPr="004A079B"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  <w:t>Pan</w:t>
      </w:r>
      <w:r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  <w:t>i</w:t>
      </w:r>
    </w:p>
    <w:p w14:paraId="063FAD39" w14:textId="4557B62F" w:rsidR="009C74D5" w:rsidRPr="004A079B" w:rsidRDefault="009A5D53" w:rsidP="009C74D5">
      <w:pPr>
        <w:suppressAutoHyphens w:val="0"/>
        <w:spacing w:before="100" w:beforeAutospacing="1" w:after="119" w:line="240" w:lineRule="auto"/>
        <w:ind w:left="4956" w:firstLine="708"/>
        <w:contextualSpacing/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</w:pPr>
      <w:r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  <w:t>mjr</w:t>
      </w:r>
      <w:r w:rsidR="009C74D5"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  <w:t xml:space="preserve"> Dorota Boguszewicz</w:t>
      </w:r>
    </w:p>
    <w:p w14:paraId="53E5215F" w14:textId="77777777" w:rsidR="009C74D5" w:rsidRPr="004A079B" w:rsidRDefault="009C74D5" w:rsidP="009C74D5">
      <w:pPr>
        <w:suppressAutoHyphens w:val="0"/>
        <w:spacing w:before="100" w:beforeAutospacing="1" w:after="119" w:line="240" w:lineRule="auto"/>
        <w:ind w:left="4956" w:firstLine="708"/>
        <w:contextualSpacing/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</w:pPr>
      <w:r w:rsidRPr="004A079B"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  <w:t>Dyrektor</w:t>
      </w:r>
    </w:p>
    <w:p w14:paraId="183E2629" w14:textId="77777777" w:rsidR="009C74D5" w:rsidRDefault="009C74D5" w:rsidP="009C74D5">
      <w:pPr>
        <w:suppressAutoHyphens w:val="0"/>
        <w:spacing w:before="100" w:beforeAutospacing="1" w:after="119" w:line="240" w:lineRule="auto"/>
        <w:ind w:left="5664"/>
        <w:contextualSpacing/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</w:pPr>
      <w:bookmarkStart w:id="1" w:name="_Hlk126686489"/>
      <w:r w:rsidRPr="004A079B"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  <w:t>Areszt</w:t>
      </w:r>
      <w:r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  <w:t>u Śledczego</w:t>
      </w:r>
    </w:p>
    <w:p w14:paraId="234AB4E9" w14:textId="77777777" w:rsidR="009C74D5" w:rsidRPr="004A079B" w:rsidRDefault="009C74D5" w:rsidP="009C74D5">
      <w:pPr>
        <w:suppressAutoHyphens w:val="0"/>
        <w:spacing w:before="100" w:beforeAutospacing="1" w:after="119" w:line="240" w:lineRule="auto"/>
        <w:ind w:left="5664"/>
        <w:contextualSpacing/>
        <w:rPr>
          <w:rFonts w:ascii="Georgia" w:eastAsia="Times New Roman" w:hAnsi="Georgia" w:cs="Times New Roman"/>
          <w:sz w:val="28"/>
          <w:szCs w:val="28"/>
          <w:lang w:eastAsia="pl-PL"/>
        </w:rPr>
      </w:pPr>
      <w:r w:rsidRPr="004A079B">
        <w:rPr>
          <w:rFonts w:ascii="Georgia" w:eastAsia="Times New Roman" w:hAnsi="Georgia" w:cs="Times New Roman"/>
          <w:b/>
          <w:bCs/>
          <w:sz w:val="28"/>
          <w:szCs w:val="28"/>
          <w:lang w:eastAsia="pl-PL"/>
        </w:rPr>
        <w:t>w Wejherowie</w:t>
      </w:r>
    </w:p>
    <w:p w14:paraId="040B0319" w14:textId="77777777" w:rsidR="009C74D5" w:rsidRPr="000513BF" w:rsidRDefault="009C74D5" w:rsidP="009C74D5">
      <w:pPr>
        <w:suppressAutoHyphens w:val="0"/>
        <w:spacing w:before="100" w:beforeAutospacing="1" w:after="119" w:line="240" w:lineRule="auto"/>
        <w:ind w:left="4956" w:firstLine="708"/>
        <w:contextualSpacing/>
        <w:rPr>
          <w:rFonts w:ascii="Georgia" w:eastAsia="Times New Roman" w:hAnsi="Georgia" w:cs="Times New Roman"/>
          <w:sz w:val="28"/>
          <w:szCs w:val="28"/>
          <w:lang w:eastAsia="pl-PL"/>
        </w:rPr>
      </w:pPr>
      <w:r w:rsidRPr="000513BF">
        <w:rPr>
          <w:rFonts w:ascii="Georgia" w:eastAsia="Times New Roman" w:hAnsi="Georgia" w:cs="Times New Roman"/>
          <w:sz w:val="28"/>
          <w:szCs w:val="28"/>
          <w:lang w:eastAsia="pl-PL"/>
        </w:rPr>
        <w:t>ul. Sobieskiego 302</w:t>
      </w:r>
    </w:p>
    <w:p w14:paraId="35828F41" w14:textId="77777777" w:rsidR="009C74D5" w:rsidRDefault="009C74D5" w:rsidP="009C74D5">
      <w:pPr>
        <w:suppressAutoHyphens w:val="0"/>
        <w:spacing w:before="100" w:beforeAutospacing="1" w:after="119" w:line="240" w:lineRule="auto"/>
        <w:ind w:left="4956" w:firstLine="708"/>
        <w:contextualSpacing/>
        <w:rPr>
          <w:rFonts w:ascii="Georgia" w:eastAsia="Times New Roman" w:hAnsi="Georgia" w:cs="Times New Roman"/>
          <w:sz w:val="28"/>
          <w:szCs w:val="28"/>
          <w:lang w:eastAsia="pl-PL"/>
        </w:rPr>
      </w:pPr>
      <w:r w:rsidRPr="000513BF">
        <w:rPr>
          <w:rFonts w:ascii="Georgia" w:eastAsia="Times New Roman" w:hAnsi="Georgia" w:cs="Times New Roman"/>
          <w:sz w:val="28"/>
          <w:szCs w:val="28"/>
          <w:lang w:eastAsia="pl-PL"/>
        </w:rPr>
        <w:t>84-200 Wejherowo</w:t>
      </w:r>
      <w:bookmarkEnd w:id="1"/>
    </w:p>
    <w:p w14:paraId="6CBE7ACA" w14:textId="77777777" w:rsidR="009C74D5" w:rsidRDefault="009C74D5" w:rsidP="009C74D5">
      <w:pPr>
        <w:suppressAutoHyphens w:val="0"/>
        <w:spacing w:before="100" w:beforeAutospacing="1" w:after="119" w:line="240" w:lineRule="auto"/>
        <w:ind w:left="4956" w:firstLine="708"/>
        <w:contextualSpacing/>
        <w:rPr>
          <w:rFonts w:ascii="Georgia" w:eastAsia="Times New Roman" w:hAnsi="Georgia" w:cs="Times New Roman"/>
          <w:sz w:val="28"/>
          <w:szCs w:val="28"/>
          <w:lang w:eastAsia="pl-PL"/>
        </w:rPr>
      </w:pPr>
    </w:p>
    <w:p w14:paraId="627990D7" w14:textId="77777777" w:rsidR="009C74D5" w:rsidRPr="00B96E8B" w:rsidRDefault="009C74D5" w:rsidP="009C74D5">
      <w:pPr>
        <w:suppressAutoHyphens w:val="0"/>
        <w:spacing w:before="100" w:beforeAutospacing="1" w:after="119" w:line="240" w:lineRule="auto"/>
        <w:ind w:left="4956" w:firstLine="708"/>
        <w:contextualSpacing/>
        <w:rPr>
          <w:rFonts w:ascii="Georgia" w:eastAsia="Times New Roman" w:hAnsi="Georgia" w:cs="Times New Roman"/>
          <w:sz w:val="28"/>
          <w:szCs w:val="28"/>
          <w:lang w:eastAsia="pl-PL"/>
        </w:rPr>
      </w:pPr>
    </w:p>
    <w:p w14:paraId="6CB672E0" w14:textId="77777777" w:rsidR="009C74D5" w:rsidRPr="000513BF" w:rsidRDefault="009C74D5" w:rsidP="009C74D5">
      <w:pPr>
        <w:suppressAutoHyphens w:val="0"/>
        <w:spacing w:before="100" w:beforeAutospacing="1" w:after="119" w:line="240" w:lineRule="auto"/>
        <w:jc w:val="center"/>
        <w:rPr>
          <w:rFonts w:ascii="Calibri Light" w:eastAsia="Times New Roman" w:hAnsi="Calibri Light" w:cs="Times New Roman"/>
          <w:sz w:val="32"/>
          <w:szCs w:val="32"/>
          <w:lang w:eastAsia="pl-PL"/>
        </w:rPr>
      </w:pPr>
      <w:r w:rsidRPr="00A66396">
        <w:rPr>
          <w:rFonts w:ascii="Calibri Light" w:eastAsia="Times New Roman" w:hAnsi="Calibri Light" w:cs="Times New Roman"/>
          <w:b/>
          <w:bCs/>
          <w:sz w:val="32"/>
          <w:szCs w:val="32"/>
          <w:lang w:eastAsia="pl-PL"/>
        </w:rPr>
        <w:t>FORMULARZ OFERTY</w:t>
      </w:r>
    </w:p>
    <w:p w14:paraId="2E61F55C" w14:textId="77777777" w:rsidR="009C74D5" w:rsidRDefault="009C74D5" w:rsidP="009C74D5">
      <w:pPr>
        <w:suppressAutoHyphens w:val="0"/>
        <w:spacing w:before="100" w:beforeAutospacing="1" w:after="119" w:line="240" w:lineRule="auto"/>
        <w:ind w:firstLine="708"/>
        <w:contextualSpacing/>
        <w:jc w:val="both"/>
        <w:rPr>
          <w:rFonts w:ascii="Calibri Light" w:eastAsia="Times New Roman" w:hAnsi="Calibri Light" w:cs="Times New Roman"/>
          <w:sz w:val="24"/>
          <w:szCs w:val="24"/>
          <w:lang w:eastAsia="pl-PL"/>
        </w:rPr>
      </w:pPr>
    </w:p>
    <w:p w14:paraId="7F0E992B" w14:textId="56F78F9B" w:rsidR="009C74D5" w:rsidRDefault="009C74D5" w:rsidP="009C74D5">
      <w:pPr>
        <w:suppressAutoHyphens w:val="0"/>
        <w:spacing w:after="0"/>
        <w:ind w:firstLine="708"/>
        <w:contextualSpacing/>
        <w:jc w:val="both"/>
        <w:rPr>
          <w:rFonts w:ascii="Calibri Light" w:eastAsia="Times New Roman" w:hAnsi="Calibri Light" w:cs="Calibri Light"/>
          <w:lang w:eastAsia="pl-PL"/>
        </w:rPr>
      </w:pPr>
      <w:r w:rsidRPr="00AD5A53">
        <w:rPr>
          <w:rFonts w:ascii="Calibri Light" w:eastAsia="Times New Roman" w:hAnsi="Calibri Light" w:cs="Calibri Light"/>
          <w:lang w:eastAsia="pl-PL"/>
        </w:rPr>
        <w:t>W odpowiedzi na ogłoszenie o udzielenie zamówienia publicznego</w:t>
      </w:r>
      <w:r w:rsidR="00AC36D7" w:rsidRPr="00AC36D7">
        <w:t xml:space="preserve"> </w:t>
      </w:r>
      <w:r w:rsidR="00AC36D7" w:rsidRPr="00AC36D7">
        <w:rPr>
          <w:rFonts w:ascii="Calibri Light" w:eastAsia="Times New Roman" w:hAnsi="Calibri Light" w:cs="Calibri Light"/>
          <w:lang w:eastAsia="pl-PL"/>
        </w:rPr>
        <w:t>pn.: „</w:t>
      </w:r>
      <w:r w:rsidR="00AC36D7" w:rsidRPr="00AC36D7">
        <w:rPr>
          <w:rFonts w:ascii="Calibri Light" w:eastAsia="Times New Roman" w:hAnsi="Calibri Light" w:cs="Calibri Light"/>
          <w:b/>
          <w:bCs/>
          <w:lang w:eastAsia="pl-PL"/>
        </w:rPr>
        <w:t>DOSTAWY MĄK ZBOŻOWYCH I</w:t>
      </w:r>
      <w:r w:rsidR="00893950">
        <w:rPr>
          <w:rFonts w:ascii="Calibri Light" w:eastAsia="Times New Roman" w:hAnsi="Calibri Light" w:cs="Calibri Light"/>
          <w:b/>
          <w:bCs/>
          <w:lang w:eastAsia="pl-PL"/>
        </w:rPr>
        <w:t> </w:t>
      </w:r>
      <w:r w:rsidR="00AC36D7" w:rsidRPr="00AC36D7">
        <w:rPr>
          <w:rFonts w:ascii="Calibri Light" w:eastAsia="Times New Roman" w:hAnsi="Calibri Light" w:cs="Calibri Light"/>
          <w:b/>
          <w:bCs/>
          <w:lang w:eastAsia="pl-PL"/>
        </w:rPr>
        <w:t>RÓŻNYCH ARTYKUŁÓW SPOŻYWCZYCH 202</w:t>
      </w:r>
      <w:r w:rsidR="00AC36D7">
        <w:rPr>
          <w:rFonts w:ascii="Calibri Light" w:eastAsia="Times New Roman" w:hAnsi="Calibri Light" w:cs="Calibri Light"/>
          <w:b/>
          <w:bCs/>
          <w:lang w:eastAsia="pl-PL"/>
        </w:rPr>
        <w:t>6</w:t>
      </w:r>
      <w:r w:rsidR="00AC36D7" w:rsidRPr="00AC36D7">
        <w:rPr>
          <w:rFonts w:ascii="Calibri Light" w:eastAsia="Times New Roman" w:hAnsi="Calibri Light" w:cs="Calibri Light"/>
          <w:b/>
          <w:bCs/>
          <w:lang w:eastAsia="pl-PL"/>
        </w:rPr>
        <w:t xml:space="preserve"> R.”</w:t>
      </w:r>
      <w:r w:rsidR="00AC36D7" w:rsidRPr="00AC36D7">
        <w:rPr>
          <w:rFonts w:ascii="Calibri Light" w:eastAsia="Times New Roman" w:hAnsi="Calibri Light" w:cs="Calibri Light"/>
          <w:lang w:eastAsia="pl-PL"/>
        </w:rPr>
        <w:t xml:space="preserve"> (</w:t>
      </w:r>
      <w:r w:rsidR="00AC36D7">
        <w:rPr>
          <w:rFonts w:ascii="Calibri Light" w:eastAsia="Times New Roman" w:hAnsi="Calibri Light" w:cs="Calibri Light"/>
          <w:lang w:eastAsia="pl-PL"/>
        </w:rPr>
        <w:t>znak</w:t>
      </w:r>
      <w:r w:rsidR="00AC36D7" w:rsidRPr="00AC36D7">
        <w:rPr>
          <w:rFonts w:ascii="Calibri Light" w:eastAsia="Times New Roman" w:hAnsi="Calibri Light" w:cs="Calibri Light"/>
          <w:lang w:eastAsia="pl-PL"/>
        </w:rPr>
        <w:t xml:space="preserve"> sprawy </w:t>
      </w:r>
      <w:r w:rsidR="00AC36D7" w:rsidRPr="00AC36D7">
        <w:rPr>
          <w:rFonts w:ascii="Calibri Light" w:eastAsia="Times New Roman" w:hAnsi="Calibri Light" w:cs="Calibri Light"/>
          <w:b/>
          <w:bCs/>
          <w:lang w:eastAsia="pl-PL"/>
        </w:rPr>
        <w:t>BHP.2232.1.2026.GK</w:t>
      </w:r>
      <w:r w:rsidR="00AC36D7" w:rsidRPr="00AC36D7">
        <w:rPr>
          <w:rFonts w:ascii="Calibri Light" w:eastAsia="Times New Roman" w:hAnsi="Calibri Light" w:cs="Calibri Light"/>
          <w:lang w:eastAsia="pl-PL"/>
        </w:rPr>
        <w:t>)</w:t>
      </w:r>
      <w:r w:rsidRPr="00AD5A53">
        <w:rPr>
          <w:rFonts w:ascii="Calibri Light" w:eastAsia="Times New Roman" w:hAnsi="Calibri Light" w:cs="Calibri Light"/>
          <w:lang w:eastAsia="pl-PL"/>
        </w:rPr>
        <w:t xml:space="preserve"> </w:t>
      </w:r>
      <w:r w:rsidRPr="00AC36D7">
        <w:rPr>
          <w:rFonts w:ascii="Calibri Light" w:eastAsia="Times New Roman" w:hAnsi="Calibri Light" w:cs="Calibri Light"/>
          <w:lang w:eastAsia="pl-PL"/>
        </w:rPr>
        <w:t>w trybie podstawowym</w:t>
      </w:r>
      <w:r w:rsidR="00AC36D7" w:rsidRPr="00AC36D7">
        <w:t xml:space="preserve"> </w:t>
      </w:r>
      <w:r w:rsidR="00AC36D7" w:rsidRPr="00AC36D7">
        <w:rPr>
          <w:rFonts w:ascii="Calibri Light" w:eastAsia="Times New Roman" w:hAnsi="Calibri Light" w:cs="Calibri Light"/>
          <w:lang w:eastAsia="pl-PL"/>
        </w:rPr>
        <w:t>bez przeprowadzenia negocjacji</w:t>
      </w:r>
      <w:r w:rsidR="00AC36D7">
        <w:rPr>
          <w:rFonts w:ascii="Calibri Light" w:eastAsia="Times New Roman" w:hAnsi="Calibri Light" w:cs="Calibri Light"/>
          <w:lang w:eastAsia="pl-PL"/>
        </w:rPr>
        <w:t>,</w:t>
      </w:r>
      <w:r w:rsidRPr="00741289">
        <w:rPr>
          <w:rFonts w:ascii="Calibri Light" w:eastAsia="Times New Roman" w:hAnsi="Calibri Light" w:cs="Calibri Light"/>
          <w:lang w:eastAsia="pl-PL"/>
        </w:rPr>
        <w:t xml:space="preserve"> na podstawie art. 275 pkt. 1 Ustawy z dnia 11 września 2019 r. – Prawo </w:t>
      </w:r>
      <w:r w:rsidR="00AC36D7">
        <w:rPr>
          <w:rFonts w:ascii="Calibri Light" w:eastAsia="Times New Roman" w:hAnsi="Calibri Light" w:cs="Calibri Light"/>
          <w:lang w:eastAsia="pl-PL"/>
        </w:rPr>
        <w:t>Z</w:t>
      </w:r>
      <w:r w:rsidRPr="00741289">
        <w:rPr>
          <w:rFonts w:ascii="Calibri Light" w:eastAsia="Times New Roman" w:hAnsi="Calibri Light" w:cs="Calibri Light"/>
          <w:lang w:eastAsia="pl-PL"/>
        </w:rPr>
        <w:t xml:space="preserve">amówień </w:t>
      </w:r>
      <w:r w:rsidR="00AC36D7">
        <w:rPr>
          <w:rFonts w:ascii="Calibri Light" w:eastAsia="Times New Roman" w:hAnsi="Calibri Light" w:cs="Calibri Light"/>
          <w:lang w:eastAsia="pl-PL"/>
        </w:rPr>
        <w:t>P</w:t>
      </w:r>
      <w:r w:rsidRPr="00741289">
        <w:rPr>
          <w:rFonts w:ascii="Calibri Light" w:eastAsia="Times New Roman" w:hAnsi="Calibri Light" w:cs="Calibri Light"/>
          <w:lang w:eastAsia="pl-PL"/>
        </w:rPr>
        <w:t>ublicznych (Dz. U. z 2019 poz. 2019 z późn. zm.)</w:t>
      </w:r>
      <w:r w:rsidRPr="00E960EF">
        <w:rPr>
          <w:rFonts w:ascii="Calibri Light" w:eastAsia="Times New Roman" w:hAnsi="Calibri Light" w:cs="Calibri Light"/>
          <w:lang w:eastAsia="pl-PL"/>
        </w:rPr>
        <w:t xml:space="preserve">, </w:t>
      </w:r>
      <w:r w:rsidRPr="00AD5A53">
        <w:rPr>
          <w:rFonts w:ascii="Calibri Light" w:eastAsia="Times New Roman" w:hAnsi="Calibri Light" w:cs="Calibri Light"/>
          <w:bCs/>
          <w:lang w:eastAsia="pl-PL"/>
        </w:rPr>
        <w:t>z</w:t>
      </w:r>
      <w:r>
        <w:rPr>
          <w:rFonts w:ascii="Calibri Light" w:eastAsia="Times New Roman" w:hAnsi="Calibri Light" w:cs="Calibri Light"/>
          <w:bCs/>
          <w:lang w:eastAsia="pl-PL"/>
        </w:rPr>
        <w:t> </w:t>
      </w:r>
      <w:r w:rsidRPr="00AD5A53">
        <w:rPr>
          <w:rFonts w:ascii="Calibri Light" w:eastAsia="Times New Roman" w:hAnsi="Calibri Light" w:cs="Calibri Light"/>
          <w:bCs/>
          <w:lang w:eastAsia="pl-PL"/>
        </w:rPr>
        <w:t>dnia</w:t>
      </w:r>
      <w:r w:rsidR="005A7BBA">
        <w:rPr>
          <w:rFonts w:ascii="Calibri Light" w:eastAsia="Times New Roman" w:hAnsi="Calibri Light" w:cs="Calibri Light"/>
          <w:b/>
          <w:lang w:eastAsia="pl-PL"/>
        </w:rPr>
        <w:t xml:space="preserve"> </w:t>
      </w:r>
      <w:r w:rsidR="00C45C52">
        <w:rPr>
          <w:rFonts w:ascii="Calibri Light" w:eastAsia="Times New Roman" w:hAnsi="Calibri Light" w:cs="Calibri Light"/>
          <w:b/>
          <w:lang w:eastAsia="pl-PL"/>
        </w:rPr>
        <w:t>23</w:t>
      </w:r>
      <w:r w:rsidRPr="003818BD">
        <w:rPr>
          <w:rFonts w:ascii="Calibri Light" w:eastAsia="Times New Roman" w:hAnsi="Calibri Light" w:cs="Calibri Light"/>
          <w:b/>
          <w:lang w:eastAsia="pl-PL"/>
        </w:rPr>
        <w:t xml:space="preserve"> </w:t>
      </w:r>
      <w:r w:rsidR="00AC36D7">
        <w:rPr>
          <w:rFonts w:ascii="Calibri Light" w:eastAsia="Times New Roman" w:hAnsi="Calibri Light" w:cs="Calibri Light"/>
          <w:b/>
          <w:lang w:eastAsia="pl-PL"/>
        </w:rPr>
        <w:t>kwietnia</w:t>
      </w:r>
      <w:r w:rsidRPr="003818BD">
        <w:rPr>
          <w:rFonts w:ascii="Calibri Light" w:eastAsia="Times New Roman" w:hAnsi="Calibri Light" w:cs="Calibri Light"/>
          <w:b/>
          <w:lang w:eastAsia="pl-PL"/>
        </w:rPr>
        <w:t xml:space="preserve"> 202</w:t>
      </w:r>
      <w:r w:rsidR="00AC36D7">
        <w:rPr>
          <w:rFonts w:ascii="Calibri Light" w:eastAsia="Times New Roman" w:hAnsi="Calibri Light" w:cs="Calibri Light"/>
          <w:b/>
          <w:lang w:eastAsia="pl-PL"/>
        </w:rPr>
        <w:t>6</w:t>
      </w:r>
      <w:r w:rsidRPr="003818BD">
        <w:rPr>
          <w:rFonts w:ascii="Calibri Light" w:eastAsia="Times New Roman" w:hAnsi="Calibri Light" w:cs="Calibri Light"/>
          <w:b/>
          <w:lang w:eastAsia="pl-PL"/>
        </w:rPr>
        <w:t xml:space="preserve"> roku</w:t>
      </w:r>
      <w:r w:rsidRPr="00AD5A53">
        <w:rPr>
          <w:rFonts w:ascii="Calibri Light" w:eastAsia="Times New Roman" w:hAnsi="Calibri Light" w:cs="Calibri Light"/>
          <w:lang w:eastAsia="pl-PL"/>
        </w:rPr>
        <w:t>, przedkładam/y niniejszą ofertę.</w:t>
      </w:r>
    </w:p>
    <w:p w14:paraId="6E170326" w14:textId="77777777" w:rsidR="009C74D5" w:rsidRPr="00AD5A53" w:rsidRDefault="009C74D5" w:rsidP="009C74D5">
      <w:pPr>
        <w:autoSpaceDE w:val="0"/>
        <w:spacing w:after="0"/>
        <w:jc w:val="both"/>
        <w:rPr>
          <w:rFonts w:ascii="Calibri Light" w:hAnsi="Calibri Light" w:cs="Calibri Light"/>
        </w:rPr>
      </w:pPr>
    </w:p>
    <w:p w14:paraId="03E0C4D1" w14:textId="77777777" w:rsidR="009C74D5" w:rsidRPr="000079E7" w:rsidRDefault="009C74D5" w:rsidP="009C74D5">
      <w:pPr>
        <w:pStyle w:val="Akapitzlist"/>
        <w:numPr>
          <w:ilvl w:val="0"/>
          <w:numId w:val="1"/>
        </w:numPr>
        <w:autoSpaceDE w:val="0"/>
        <w:spacing w:after="0"/>
        <w:ind w:left="567" w:hanging="567"/>
        <w:jc w:val="both"/>
        <w:rPr>
          <w:rFonts w:ascii="Calibri Light" w:hAnsi="Calibri Light" w:cs="Calibri Light"/>
        </w:rPr>
      </w:pPr>
      <w:r w:rsidRPr="00AD5A53">
        <w:rPr>
          <w:rFonts w:ascii="Calibri Light" w:hAnsi="Calibri Light" w:cs="Calibri Light"/>
          <w:b/>
          <w:bCs/>
        </w:rPr>
        <w:t>ZAMAWIAJĄCY:</w:t>
      </w:r>
    </w:p>
    <w:p w14:paraId="60EB2AB7" w14:textId="77777777" w:rsidR="009C74D5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</w:rPr>
        <w:t>Areszt Śledczy w Wejherowie</w:t>
      </w:r>
    </w:p>
    <w:p w14:paraId="38D28F70" w14:textId="77777777" w:rsidR="009C74D5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</w:rPr>
        <w:t>ul. Sobieskiego 302</w:t>
      </w:r>
    </w:p>
    <w:p w14:paraId="00D5972E" w14:textId="77777777" w:rsidR="009C74D5" w:rsidRPr="000079E7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</w:rPr>
        <w:t>84-200 Wejherowo</w:t>
      </w:r>
    </w:p>
    <w:p w14:paraId="1D156ADF" w14:textId="77777777" w:rsidR="009C74D5" w:rsidRPr="00AD5A53" w:rsidRDefault="009C74D5" w:rsidP="009C74D5">
      <w:pPr>
        <w:pStyle w:val="Akapitzlist"/>
        <w:autoSpaceDE w:val="0"/>
        <w:spacing w:after="0"/>
        <w:jc w:val="both"/>
        <w:rPr>
          <w:rFonts w:ascii="Calibri Light" w:hAnsi="Calibri Light" w:cs="Calibri Light"/>
        </w:rPr>
      </w:pPr>
    </w:p>
    <w:p w14:paraId="59B1B877" w14:textId="77777777" w:rsidR="009C74D5" w:rsidRPr="000079E7" w:rsidRDefault="009C74D5" w:rsidP="009C74D5">
      <w:pPr>
        <w:pStyle w:val="Akapitzlist"/>
        <w:numPr>
          <w:ilvl w:val="0"/>
          <w:numId w:val="1"/>
        </w:numPr>
        <w:autoSpaceDE w:val="0"/>
        <w:spacing w:after="0"/>
        <w:ind w:left="567" w:hanging="567"/>
        <w:jc w:val="both"/>
        <w:rPr>
          <w:rFonts w:ascii="Calibri Light" w:hAnsi="Calibri Light" w:cs="Calibri Light"/>
        </w:rPr>
      </w:pPr>
      <w:r w:rsidRPr="00AD5A53">
        <w:rPr>
          <w:rFonts w:ascii="Calibri Light" w:hAnsi="Calibri Light" w:cs="Calibri Light"/>
          <w:b/>
          <w:bCs/>
        </w:rPr>
        <w:t>WYKONAWCA:</w:t>
      </w:r>
    </w:p>
    <w:p w14:paraId="11FE8F34" w14:textId="77777777" w:rsidR="009C74D5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  <w:b/>
          <w:bCs/>
        </w:rPr>
      </w:pPr>
      <w:r w:rsidRPr="000079E7">
        <w:rPr>
          <w:rFonts w:ascii="Calibri Light" w:hAnsi="Calibri Light" w:cs="Calibri Light"/>
          <w:b/>
          <w:bCs/>
        </w:rPr>
        <w:t>Niniejsza oferta zostaje złożona przez:</w:t>
      </w:r>
    </w:p>
    <w:p w14:paraId="6DC87124" w14:textId="77777777" w:rsidR="009C74D5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  <w:b/>
          <w:bCs/>
        </w:rPr>
        <w:t>NAZWA WYKONAWCY:</w:t>
      </w:r>
      <w:r w:rsidRPr="000079E7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>…</w:t>
      </w:r>
      <w:r w:rsidRPr="000079E7">
        <w:rPr>
          <w:rFonts w:ascii="Calibri Light" w:hAnsi="Calibri Light" w:cs="Calibri Light"/>
        </w:rPr>
        <w:t>……………………….……………………………………………………………………….............................</w:t>
      </w:r>
    </w:p>
    <w:p w14:paraId="3DA95535" w14:textId="77777777" w:rsidR="009C74D5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</w:rPr>
        <w:t>…</w:t>
      </w:r>
      <w:r>
        <w:rPr>
          <w:rFonts w:ascii="Calibri Light" w:hAnsi="Calibri Light" w:cs="Calibri Light"/>
        </w:rPr>
        <w:t>…</w:t>
      </w:r>
      <w:r w:rsidRPr="000079E7">
        <w:rPr>
          <w:rFonts w:ascii="Calibri Light" w:hAnsi="Calibri Light" w:cs="Calibri Light"/>
        </w:rPr>
        <w:t>……………………………………….……………………………………………………………………………….…………………...................</w:t>
      </w:r>
    </w:p>
    <w:p w14:paraId="2436B815" w14:textId="77777777" w:rsidR="009C74D5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  <w:b/>
          <w:bCs/>
        </w:rPr>
        <w:t>ADRES/SIEDZIBA WYKONAWCY:</w:t>
      </w:r>
      <w:r w:rsidRPr="000079E7">
        <w:rPr>
          <w:rFonts w:ascii="Calibri Light" w:hAnsi="Calibri Light" w:cs="Calibri Light"/>
        </w:rPr>
        <w:t xml:space="preserve"> ……………</w:t>
      </w:r>
      <w:r>
        <w:rPr>
          <w:rFonts w:ascii="Calibri Light" w:hAnsi="Calibri Light" w:cs="Calibri Light"/>
        </w:rPr>
        <w:t>….</w:t>
      </w:r>
      <w:r w:rsidRPr="000079E7">
        <w:rPr>
          <w:rFonts w:ascii="Calibri Light" w:hAnsi="Calibri Light" w:cs="Calibri Light"/>
        </w:rPr>
        <w:t>……………………….…………………………………………..............................</w:t>
      </w:r>
    </w:p>
    <w:p w14:paraId="6240D1B2" w14:textId="77777777" w:rsidR="009C74D5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</w:t>
      </w:r>
      <w:r w:rsidRPr="000079E7">
        <w:rPr>
          <w:rFonts w:ascii="Calibri Light" w:hAnsi="Calibri Light" w:cs="Calibri Light"/>
        </w:rPr>
        <w:t>………………………………………….……………………………………………………………………………….…………………...................</w:t>
      </w:r>
    </w:p>
    <w:p w14:paraId="6BB99239" w14:textId="77777777" w:rsidR="009C74D5" w:rsidRPr="000079E7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  <w:b/>
          <w:bCs/>
        </w:rPr>
        <w:t>NIP:</w:t>
      </w:r>
      <w:r w:rsidRPr="000079E7">
        <w:rPr>
          <w:rFonts w:ascii="Calibri Light" w:hAnsi="Calibri Light" w:cs="Calibri Light"/>
        </w:rPr>
        <w:t xml:space="preserve"> ……………………………</w:t>
      </w:r>
      <w:r>
        <w:rPr>
          <w:rFonts w:ascii="Calibri Light" w:hAnsi="Calibri Light" w:cs="Calibri Light"/>
        </w:rPr>
        <w:t>…</w:t>
      </w:r>
      <w:r w:rsidRPr="000079E7">
        <w:rPr>
          <w:rFonts w:ascii="Calibri Light" w:hAnsi="Calibri Light" w:cs="Calibri Light"/>
        </w:rPr>
        <w:t xml:space="preserve">…………………….….…….… </w:t>
      </w:r>
      <w:r w:rsidRPr="000079E7">
        <w:rPr>
          <w:rFonts w:ascii="Calibri Light" w:hAnsi="Calibri Light" w:cs="Calibri Light"/>
          <w:b/>
          <w:bCs/>
        </w:rPr>
        <w:t>REGON:</w:t>
      </w:r>
      <w:r w:rsidRPr="000079E7">
        <w:rPr>
          <w:rFonts w:ascii="Calibri Light" w:hAnsi="Calibri Light" w:cs="Calibri Light"/>
        </w:rPr>
        <w:t xml:space="preserve"> .………………………..…….………………….……………….......</w:t>
      </w:r>
    </w:p>
    <w:p w14:paraId="492B7883" w14:textId="77777777" w:rsidR="009C74D5" w:rsidRDefault="009C74D5" w:rsidP="009C74D5">
      <w:pPr>
        <w:pStyle w:val="Akapitzlist"/>
        <w:spacing w:after="0"/>
        <w:ind w:left="360"/>
        <w:jc w:val="both"/>
        <w:rPr>
          <w:rFonts w:ascii="Calibri Light" w:hAnsi="Calibri Light" w:cs="Calibri Light"/>
          <w:b/>
          <w:bCs/>
        </w:rPr>
      </w:pPr>
    </w:p>
    <w:p w14:paraId="23BB1155" w14:textId="77777777" w:rsidR="009C74D5" w:rsidRDefault="009C74D5" w:rsidP="009C74D5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Calibri Light" w:hAnsi="Calibri Light" w:cs="Calibri Light"/>
          <w:b/>
          <w:bCs/>
        </w:rPr>
      </w:pPr>
      <w:r w:rsidRPr="00AD5A53">
        <w:rPr>
          <w:rFonts w:ascii="Calibri Light" w:hAnsi="Calibri Light" w:cs="Calibri Light"/>
          <w:b/>
          <w:bCs/>
        </w:rPr>
        <w:t xml:space="preserve">DANE KONTAKTOWE WYKONAWCY: </w:t>
      </w:r>
    </w:p>
    <w:p w14:paraId="5A94B841" w14:textId="77777777" w:rsidR="009C74D5" w:rsidRDefault="009C74D5" w:rsidP="009C74D5">
      <w:pPr>
        <w:pStyle w:val="Akapitzlist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  <w:b/>
          <w:bCs/>
        </w:rPr>
        <w:t>OSOBA DO KONTAKTÓW:</w:t>
      </w:r>
      <w:r w:rsidRPr="000079E7">
        <w:rPr>
          <w:rFonts w:ascii="Calibri Light" w:hAnsi="Calibri Light" w:cs="Calibri Light"/>
        </w:rPr>
        <w:t xml:space="preserve"> ………..…………</w:t>
      </w:r>
      <w:r>
        <w:rPr>
          <w:rFonts w:ascii="Calibri Light" w:hAnsi="Calibri Light" w:cs="Calibri Light"/>
        </w:rPr>
        <w:t>…</w:t>
      </w:r>
      <w:r w:rsidRPr="000079E7">
        <w:rPr>
          <w:rFonts w:ascii="Calibri Light" w:hAnsi="Calibri Light" w:cs="Calibri Light"/>
        </w:rPr>
        <w:t>….…………………………………….……………………………..............................</w:t>
      </w:r>
    </w:p>
    <w:p w14:paraId="166D6F4E" w14:textId="77777777" w:rsidR="009C74D5" w:rsidRDefault="009C74D5" w:rsidP="009C74D5">
      <w:pPr>
        <w:pStyle w:val="Akapitzlist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  <w:b/>
          <w:bCs/>
        </w:rPr>
        <w:t>ADRES KORENSPODENCYJNY:</w:t>
      </w:r>
      <w:r w:rsidRPr="000079E7">
        <w:rPr>
          <w:rFonts w:ascii="Calibri Light" w:hAnsi="Calibri Light" w:cs="Calibri Light"/>
        </w:rPr>
        <w:t xml:space="preserve"> ….……</w:t>
      </w:r>
      <w:r>
        <w:rPr>
          <w:rFonts w:ascii="Calibri Light" w:hAnsi="Calibri Light" w:cs="Calibri Light"/>
        </w:rPr>
        <w:t>…</w:t>
      </w:r>
      <w:r w:rsidRPr="000079E7">
        <w:rPr>
          <w:rFonts w:ascii="Calibri Light" w:hAnsi="Calibri Light" w:cs="Calibri Light"/>
        </w:rPr>
        <w:t>…………………….……………………….……………………………..............................</w:t>
      </w:r>
    </w:p>
    <w:p w14:paraId="7F53C711" w14:textId="77777777" w:rsidR="009C74D5" w:rsidRDefault="009C74D5" w:rsidP="009C74D5">
      <w:pPr>
        <w:pStyle w:val="Akapitzlist"/>
        <w:spacing w:after="0"/>
        <w:ind w:left="56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</w:t>
      </w:r>
      <w:r w:rsidRPr="000079E7">
        <w:rPr>
          <w:rFonts w:ascii="Calibri Light" w:hAnsi="Calibri Light" w:cs="Calibri Light"/>
        </w:rPr>
        <w:t>………………………………………….………………………………………….……………………</w:t>
      </w:r>
      <w:r>
        <w:rPr>
          <w:rFonts w:ascii="Calibri Light" w:hAnsi="Calibri Light" w:cs="Calibri Light"/>
        </w:rPr>
        <w:t>……………………………………................</w:t>
      </w:r>
    </w:p>
    <w:p w14:paraId="4C08DF2C" w14:textId="77777777" w:rsidR="009C74D5" w:rsidRDefault="009C74D5" w:rsidP="009C74D5">
      <w:pPr>
        <w:pStyle w:val="Akapitzlist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  <w:b/>
          <w:bCs/>
        </w:rPr>
        <w:t>NUMER TELEFONU:</w:t>
      </w:r>
      <w:r w:rsidRPr="000079E7">
        <w:rPr>
          <w:rFonts w:ascii="Calibri Light" w:hAnsi="Calibri Light" w:cs="Calibri Light"/>
        </w:rPr>
        <w:t xml:space="preserve"> ……………………………………………………………………………</w:t>
      </w:r>
    </w:p>
    <w:p w14:paraId="0B66688A" w14:textId="77777777" w:rsidR="009C74D5" w:rsidRDefault="009C74D5" w:rsidP="009C74D5">
      <w:pPr>
        <w:pStyle w:val="Akapitzlist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  <w:b/>
          <w:bCs/>
        </w:rPr>
        <w:t>ADRES SKRZYNKI ePUAP:</w:t>
      </w:r>
      <w:r w:rsidRPr="000079E7">
        <w:rPr>
          <w:rFonts w:ascii="Calibri Light" w:hAnsi="Calibri Light" w:cs="Calibri Light"/>
        </w:rPr>
        <w:t xml:space="preserve"> ……………………………………………………………………</w:t>
      </w:r>
    </w:p>
    <w:p w14:paraId="72C52988" w14:textId="77777777" w:rsidR="009C74D5" w:rsidRPr="000079E7" w:rsidRDefault="009C74D5" w:rsidP="009C74D5">
      <w:pPr>
        <w:pStyle w:val="Akapitzlist"/>
        <w:spacing w:after="0"/>
        <w:ind w:left="567"/>
        <w:jc w:val="both"/>
        <w:rPr>
          <w:rFonts w:ascii="Calibri Light" w:hAnsi="Calibri Light" w:cs="Calibri Light"/>
          <w:b/>
          <w:bCs/>
        </w:rPr>
      </w:pPr>
      <w:r w:rsidRPr="000079E7">
        <w:rPr>
          <w:rFonts w:ascii="Calibri Light" w:hAnsi="Calibri Light" w:cs="Calibri Light"/>
          <w:b/>
          <w:bCs/>
        </w:rPr>
        <w:t>ADRES E-MAIL:</w:t>
      </w:r>
      <w:r w:rsidRPr="000079E7">
        <w:rPr>
          <w:rFonts w:ascii="Calibri Light" w:hAnsi="Calibri Light" w:cs="Calibri Light"/>
        </w:rPr>
        <w:t xml:space="preserve"> .…………………………..…….……………………………….………………</w:t>
      </w:r>
    </w:p>
    <w:p w14:paraId="78065A61" w14:textId="77777777" w:rsidR="009C74D5" w:rsidRPr="00AD5A53" w:rsidRDefault="009C74D5" w:rsidP="009C74D5">
      <w:pPr>
        <w:suppressAutoHyphens w:val="0"/>
        <w:spacing w:after="0"/>
        <w:jc w:val="both"/>
        <w:rPr>
          <w:rFonts w:ascii="Calibri Light" w:eastAsia="Times New Roman" w:hAnsi="Calibri Light" w:cs="Calibri Light"/>
          <w:lang w:eastAsia="pl-PL"/>
        </w:rPr>
      </w:pPr>
    </w:p>
    <w:p w14:paraId="2B77FA8B" w14:textId="77777777" w:rsidR="009C74D5" w:rsidRDefault="009C74D5" w:rsidP="009C74D5">
      <w:pPr>
        <w:pStyle w:val="Akapitzlist"/>
        <w:numPr>
          <w:ilvl w:val="0"/>
          <w:numId w:val="1"/>
        </w:numPr>
        <w:autoSpaceDE w:val="0"/>
        <w:spacing w:after="0"/>
        <w:ind w:left="567" w:hanging="567"/>
        <w:jc w:val="both"/>
        <w:rPr>
          <w:rFonts w:ascii="Calibri Light" w:hAnsi="Calibri Light" w:cs="Calibri Light"/>
          <w:b/>
          <w:bCs/>
        </w:rPr>
      </w:pPr>
      <w:r w:rsidRPr="00DE6D4C">
        <w:rPr>
          <w:rFonts w:ascii="Calibri Light" w:hAnsi="Calibri Light" w:cs="Calibri Light"/>
          <w:b/>
          <w:bCs/>
        </w:rPr>
        <w:t>PEŁNOMOCNIK W PRZYPADKU SKŁADANIA OFERTY WSPÓLNEJ</w:t>
      </w:r>
    </w:p>
    <w:p w14:paraId="34D37B51" w14:textId="77777777" w:rsidR="009C74D5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  <w:b/>
          <w:bCs/>
        </w:rPr>
        <w:t>NAZWISKO I IMIĘ:</w:t>
      </w:r>
      <w:r w:rsidRPr="000079E7">
        <w:rPr>
          <w:rFonts w:ascii="Calibri Light" w:hAnsi="Calibri Light" w:cs="Calibri Light"/>
        </w:rPr>
        <w:t xml:space="preserve"> ...........................................................................................</w:t>
      </w:r>
      <w:r>
        <w:rPr>
          <w:rFonts w:ascii="Calibri Light" w:hAnsi="Calibri Light" w:cs="Calibri Light"/>
        </w:rPr>
        <w:t>.................</w:t>
      </w:r>
      <w:r w:rsidRPr="000079E7">
        <w:rPr>
          <w:rFonts w:ascii="Calibri Light" w:hAnsi="Calibri Light" w:cs="Calibri Light"/>
        </w:rPr>
        <w:t>.................................</w:t>
      </w:r>
    </w:p>
    <w:p w14:paraId="302E9D95" w14:textId="77777777" w:rsidR="009C74D5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  <w:b/>
          <w:bCs/>
        </w:rPr>
        <w:t>STANOWISKO</w:t>
      </w:r>
      <w:r w:rsidRPr="000079E7">
        <w:rPr>
          <w:rFonts w:ascii="Calibri Light" w:hAnsi="Calibri Light" w:cs="Calibri Light"/>
        </w:rPr>
        <w:t>: ...............................................................................................</w:t>
      </w:r>
      <w:r>
        <w:rPr>
          <w:rFonts w:ascii="Calibri Light" w:hAnsi="Calibri Light" w:cs="Calibri Light"/>
        </w:rPr>
        <w:t>.................</w:t>
      </w:r>
      <w:r w:rsidRPr="000079E7">
        <w:rPr>
          <w:rFonts w:ascii="Calibri Light" w:hAnsi="Calibri Light" w:cs="Calibri Light"/>
        </w:rPr>
        <w:t>..................................</w:t>
      </w:r>
    </w:p>
    <w:p w14:paraId="076017BA" w14:textId="77777777" w:rsidR="009C74D5" w:rsidRDefault="009C74D5" w:rsidP="009C74D5">
      <w:pPr>
        <w:pStyle w:val="Akapitzlist"/>
        <w:autoSpaceDE w:val="0"/>
        <w:spacing w:after="0"/>
        <w:ind w:left="567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  <w:b/>
          <w:bCs/>
        </w:rPr>
        <w:t>NUMER TELEFONU:</w:t>
      </w:r>
      <w:r w:rsidRPr="000079E7">
        <w:rPr>
          <w:rFonts w:ascii="Calibri Light" w:hAnsi="Calibri Light" w:cs="Calibri Light"/>
        </w:rPr>
        <w:t xml:space="preserve"> ……………………………………………………..……………………</w:t>
      </w:r>
    </w:p>
    <w:p w14:paraId="0C7AEFB3" w14:textId="53FBCE81" w:rsidR="009C74D5" w:rsidRPr="000079E7" w:rsidRDefault="009C74D5" w:rsidP="00A25CA0">
      <w:pPr>
        <w:pStyle w:val="Akapitzlist"/>
        <w:tabs>
          <w:tab w:val="right" w:pos="9781"/>
        </w:tabs>
        <w:autoSpaceDE w:val="0"/>
        <w:spacing w:after="0"/>
        <w:ind w:left="567"/>
        <w:jc w:val="both"/>
        <w:rPr>
          <w:rFonts w:ascii="Calibri Light" w:hAnsi="Calibri Light" w:cs="Calibri Light"/>
          <w:b/>
          <w:bCs/>
        </w:rPr>
      </w:pPr>
      <w:r w:rsidRPr="000079E7">
        <w:rPr>
          <w:rFonts w:ascii="Calibri Light" w:hAnsi="Calibri Light" w:cs="Calibri Light"/>
          <w:b/>
          <w:bCs/>
        </w:rPr>
        <w:t>ADRES E-MAIL:</w:t>
      </w:r>
      <w:r w:rsidRPr="000079E7">
        <w:rPr>
          <w:rFonts w:ascii="Calibri Light" w:hAnsi="Calibri Light" w:cs="Calibri Light"/>
        </w:rPr>
        <w:t xml:space="preserve"> .…………………………..…….………………………………………………</w:t>
      </w:r>
      <w:r w:rsidR="00A25CA0">
        <w:rPr>
          <w:rFonts w:ascii="Calibri Light" w:hAnsi="Calibri Light" w:cs="Calibri Light"/>
        </w:rPr>
        <w:tab/>
      </w:r>
    </w:p>
    <w:p w14:paraId="351969E4" w14:textId="77777777" w:rsidR="009C74D5" w:rsidRPr="00DE6D4C" w:rsidRDefault="009C74D5" w:rsidP="009C74D5">
      <w:pPr>
        <w:pStyle w:val="Akapitzlist"/>
        <w:autoSpaceDE w:val="0"/>
        <w:spacing w:after="0"/>
        <w:ind w:left="360"/>
        <w:jc w:val="both"/>
        <w:rPr>
          <w:rFonts w:ascii="Calibri Light" w:hAnsi="Calibri Light" w:cs="Calibri Light"/>
          <w:b/>
          <w:bCs/>
        </w:rPr>
      </w:pPr>
      <w:r w:rsidRPr="00DE6D4C">
        <w:rPr>
          <w:rFonts w:ascii="Calibri Light" w:hAnsi="Calibri Light" w:cs="Calibri Light"/>
          <w:b/>
          <w:bCs/>
        </w:rPr>
        <w:lastRenderedPageBreak/>
        <w:t>ZAKRES:</w:t>
      </w:r>
    </w:p>
    <w:p w14:paraId="2B00264C" w14:textId="77777777" w:rsidR="009C74D5" w:rsidRDefault="009C74D5" w:rsidP="009C74D5">
      <w:pPr>
        <w:pStyle w:val="Akapitzlist"/>
        <w:numPr>
          <w:ilvl w:val="0"/>
          <w:numId w:val="6"/>
        </w:numPr>
        <w:autoSpaceDE w:val="0"/>
        <w:spacing w:after="0"/>
        <w:ind w:left="1418" w:hanging="284"/>
        <w:jc w:val="both"/>
        <w:rPr>
          <w:rFonts w:ascii="Calibri Light" w:hAnsi="Calibri Light" w:cs="Calibri Light"/>
        </w:rPr>
      </w:pPr>
      <w:r w:rsidRPr="00DC6292">
        <w:rPr>
          <w:rFonts w:ascii="Calibri Light" w:hAnsi="Calibri Light" w:cs="Calibri Light"/>
        </w:rPr>
        <w:t>do reprezentowania w postępowaniu*</w:t>
      </w:r>
    </w:p>
    <w:p w14:paraId="42ECE60E" w14:textId="307E8EEC" w:rsidR="009C74D5" w:rsidRPr="0078572B" w:rsidRDefault="009C74D5" w:rsidP="0078572B">
      <w:pPr>
        <w:pStyle w:val="Akapitzlist"/>
        <w:numPr>
          <w:ilvl w:val="0"/>
          <w:numId w:val="6"/>
        </w:numPr>
        <w:autoSpaceDE w:val="0"/>
        <w:spacing w:after="0"/>
        <w:ind w:left="1418" w:hanging="284"/>
        <w:jc w:val="both"/>
        <w:rPr>
          <w:rFonts w:ascii="Calibri Light" w:hAnsi="Calibri Light" w:cs="Calibri Light"/>
        </w:rPr>
      </w:pPr>
      <w:r w:rsidRPr="000079E7">
        <w:rPr>
          <w:rFonts w:ascii="Calibri Light" w:hAnsi="Calibri Light" w:cs="Calibri Light"/>
        </w:rPr>
        <w:t>do reprezentowania w postępowaniu i zawarcia umowy*</w:t>
      </w:r>
    </w:p>
    <w:p w14:paraId="15428AD2" w14:textId="5CBCED50" w:rsidR="009C74D5" w:rsidRPr="0076118A" w:rsidRDefault="009C74D5" w:rsidP="009C74D5">
      <w:pPr>
        <w:pStyle w:val="Akapitzlist"/>
        <w:autoSpaceDE w:val="0"/>
        <w:spacing w:after="0"/>
        <w:ind w:left="360"/>
        <w:jc w:val="both"/>
        <w:rPr>
          <w:rFonts w:ascii="Calibri Light" w:hAnsi="Calibri Light" w:cs="Calibri Light"/>
          <w:color w:val="FF0000"/>
          <w:sz w:val="16"/>
          <w:szCs w:val="16"/>
        </w:rPr>
      </w:pPr>
      <w:r w:rsidRPr="0076118A">
        <w:rPr>
          <w:rFonts w:ascii="Calibri Light" w:hAnsi="Calibri Light" w:cs="Calibri Light"/>
          <w:b/>
          <w:bCs/>
          <w:color w:val="FF0000"/>
          <w:sz w:val="16"/>
          <w:szCs w:val="16"/>
        </w:rPr>
        <w:t>UWAGA!</w:t>
      </w:r>
      <w:r w:rsidRPr="0076118A">
        <w:rPr>
          <w:rFonts w:ascii="Calibri Light" w:hAnsi="Calibri Light" w:cs="Calibri Light"/>
          <w:color w:val="FF0000"/>
          <w:sz w:val="16"/>
          <w:szCs w:val="16"/>
        </w:rPr>
        <w:t xml:space="preserve"> </w:t>
      </w:r>
      <w:r w:rsidR="0078572B" w:rsidRPr="0076118A">
        <w:rPr>
          <w:rFonts w:ascii="Calibri Light" w:hAnsi="Calibri Light" w:cs="Calibri Light"/>
          <w:color w:val="FF0000"/>
          <w:sz w:val="16"/>
          <w:szCs w:val="16"/>
        </w:rPr>
        <w:t xml:space="preserve">* </w:t>
      </w:r>
      <w:r w:rsidRPr="0076118A">
        <w:rPr>
          <w:rFonts w:ascii="Calibri Light" w:hAnsi="Calibri Light" w:cs="Calibri Light"/>
          <w:color w:val="FF0000"/>
          <w:sz w:val="16"/>
          <w:szCs w:val="16"/>
        </w:rPr>
        <w:t>niepotrzebne skreślić.</w:t>
      </w:r>
    </w:p>
    <w:p w14:paraId="34D444B3" w14:textId="77777777" w:rsidR="009C74D5" w:rsidRPr="003D2E7A" w:rsidRDefault="009C74D5" w:rsidP="009C74D5">
      <w:pPr>
        <w:pStyle w:val="Akapitzlist"/>
        <w:autoSpaceDE w:val="0"/>
        <w:spacing w:after="0"/>
        <w:ind w:left="360"/>
        <w:jc w:val="both"/>
        <w:rPr>
          <w:rFonts w:ascii="Calibri Light" w:hAnsi="Calibri Light" w:cs="Calibri Light"/>
        </w:rPr>
      </w:pPr>
    </w:p>
    <w:p w14:paraId="748DF7E4" w14:textId="6A0125ED" w:rsidR="009C74D5" w:rsidRPr="0078572B" w:rsidRDefault="009C74D5" w:rsidP="0078572B">
      <w:pPr>
        <w:pStyle w:val="Akapitzlist"/>
        <w:numPr>
          <w:ilvl w:val="0"/>
          <w:numId w:val="1"/>
        </w:numPr>
        <w:autoSpaceDE w:val="0"/>
        <w:spacing w:after="0"/>
        <w:jc w:val="both"/>
        <w:rPr>
          <w:rFonts w:ascii="Calibri Light" w:hAnsi="Calibri Light" w:cs="Calibri Light"/>
        </w:rPr>
      </w:pPr>
      <w:r w:rsidRPr="00206812">
        <w:rPr>
          <w:rFonts w:ascii="Calibri Light" w:hAnsi="Calibri Light" w:cs="Calibri Light"/>
          <w:b/>
          <w:bCs/>
        </w:rPr>
        <w:t>OŚWIADCZENIA</w:t>
      </w:r>
    </w:p>
    <w:p w14:paraId="056BDC12" w14:textId="3D0A0DF4" w:rsidR="009C74D5" w:rsidRDefault="001B714C" w:rsidP="009C74D5">
      <w:pPr>
        <w:pStyle w:val="Akapitzlist"/>
        <w:autoSpaceDE w:val="0"/>
        <w:spacing w:after="0"/>
        <w:ind w:left="360"/>
        <w:jc w:val="both"/>
        <w:rPr>
          <w:rFonts w:ascii="Calibri Light" w:hAnsi="Calibri Light" w:cs="Calibri Light"/>
          <w:b/>
          <w:bCs/>
        </w:rPr>
      </w:pPr>
      <w:r w:rsidRPr="0088051F">
        <w:rPr>
          <w:rFonts w:ascii="Calibri Light" w:hAnsi="Calibri Light" w:cs="Calibri Light"/>
          <w:b/>
          <w:bCs/>
        </w:rPr>
        <w:t>Oświadczam, że:</w:t>
      </w:r>
    </w:p>
    <w:p w14:paraId="52B889AF" w14:textId="11353E43" w:rsidR="009C74D5" w:rsidRPr="0076118A" w:rsidRDefault="009C74D5" w:rsidP="009C74D5">
      <w:pPr>
        <w:pStyle w:val="Akapitzlist"/>
        <w:autoSpaceDE w:val="0"/>
        <w:spacing w:after="0"/>
        <w:ind w:left="360"/>
        <w:jc w:val="both"/>
        <w:rPr>
          <w:rFonts w:ascii="Calibri Light" w:hAnsi="Calibri Light" w:cs="Calibri Light"/>
          <w:color w:val="FF0000"/>
          <w:sz w:val="16"/>
          <w:szCs w:val="16"/>
        </w:rPr>
      </w:pPr>
      <w:r w:rsidRPr="0076118A">
        <w:rPr>
          <w:rFonts w:ascii="Calibri Light" w:hAnsi="Calibri Light" w:cs="Calibri Light"/>
          <w:b/>
          <w:bCs/>
          <w:color w:val="FF0000"/>
          <w:sz w:val="16"/>
          <w:szCs w:val="16"/>
        </w:rPr>
        <w:t>UWAGA!</w:t>
      </w:r>
      <w:r w:rsidRPr="0076118A">
        <w:rPr>
          <w:rFonts w:ascii="Calibri Light" w:hAnsi="Calibri Light" w:cs="Calibri Light"/>
          <w:color w:val="FF0000"/>
          <w:sz w:val="16"/>
          <w:szCs w:val="16"/>
        </w:rPr>
        <w:t xml:space="preserve"> Wykonawca winien zaznaczyć symbolem X </w:t>
      </w:r>
      <w:r w:rsidR="009D6605" w:rsidRPr="0076118A">
        <w:rPr>
          <w:rFonts w:ascii="Calibri Light" w:hAnsi="Calibri Light" w:cs="Calibri Light"/>
          <w:color w:val="FF0000"/>
          <w:sz w:val="16"/>
          <w:szCs w:val="16"/>
        </w:rPr>
        <w:t xml:space="preserve">w kratce </w:t>
      </w:r>
      <w:r w:rsidRPr="0076118A">
        <w:rPr>
          <w:rFonts w:ascii="Calibri Light" w:hAnsi="Calibri Light" w:cs="Calibri Light"/>
          <w:color w:val="FF0000"/>
          <w:sz w:val="16"/>
          <w:szCs w:val="16"/>
        </w:rPr>
        <w:t>wybrane przez siebie oświadczenie i uzupełnić w tabeli puste miejsca o niezbędne dane.</w:t>
      </w:r>
    </w:p>
    <w:tbl>
      <w:tblPr>
        <w:tblStyle w:val="Tabela-Siatka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283"/>
        <w:gridCol w:w="1344"/>
        <w:gridCol w:w="1341"/>
        <w:gridCol w:w="859"/>
        <w:gridCol w:w="1924"/>
        <w:gridCol w:w="3604"/>
      </w:tblGrid>
      <w:tr w:rsidR="009C74D5" w14:paraId="5B7E2292" w14:textId="77777777" w:rsidTr="00754CCB">
        <w:trPr>
          <w:trHeight w:val="257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43EE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C8CD70" w14:textId="77777777" w:rsidR="009C74D5" w:rsidRPr="0088051F" w:rsidRDefault="009C74D5" w:rsidP="00B901E7">
            <w:pPr>
              <w:autoSpaceDE w:val="0"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8051F">
              <w:rPr>
                <w:rFonts w:ascii="Calibri Light" w:hAnsi="Calibri Light" w:cs="Calibri Light"/>
                <w:sz w:val="22"/>
                <w:szCs w:val="22"/>
              </w:rPr>
              <w:t>zapoznałem się ze Specyfikacją Warunków Zamówienia i uznaję się za związanego określonymi w niej zasadami postępowania – w terminach i pod warunkami w niej określonymi,</w:t>
            </w:r>
          </w:p>
        </w:tc>
      </w:tr>
      <w:tr w:rsidR="009C74D5" w14:paraId="5F6FB04C" w14:textId="77777777" w:rsidTr="00754CCB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10F90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70BEB697" w14:textId="77777777" w:rsidR="009C74D5" w:rsidRPr="0088051F" w:rsidRDefault="009C74D5" w:rsidP="00B901E7">
            <w:pPr>
              <w:pStyle w:val="Akapitzlist"/>
              <w:numPr>
                <w:ilvl w:val="1"/>
                <w:numId w:val="1"/>
              </w:numPr>
              <w:autoSpaceDE w:val="0"/>
              <w:spacing w:line="276" w:lineRule="auto"/>
              <w:ind w:left="365" w:hanging="36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C74D5" w14:paraId="00CFCABC" w14:textId="77777777" w:rsidTr="00754CCB">
        <w:trPr>
          <w:trHeight w:val="26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DBF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A6E5EF" w14:textId="77777777" w:rsidR="009C74D5" w:rsidRPr="0088051F" w:rsidRDefault="009C74D5" w:rsidP="00B901E7">
            <w:pPr>
              <w:autoSpaceDE w:val="0"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8051F">
              <w:rPr>
                <w:rFonts w:ascii="Calibri Light" w:hAnsi="Calibri Light" w:cs="Calibri Light"/>
                <w:sz w:val="22"/>
                <w:szCs w:val="22"/>
              </w:rPr>
              <w:t>gwarantuję wykonanie niniejszego zamówienia zgodnie z treścią Specyfikacji Warunków Zamówienia, wyjaśnieniami do Specyfikacji Warunków Zamówienia oraz wprowadzonymi do niej zmianami;</w:t>
            </w:r>
          </w:p>
        </w:tc>
      </w:tr>
      <w:tr w:rsidR="009C74D5" w14:paraId="5998938F" w14:textId="77777777" w:rsidTr="00754CCB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137A8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49E10C10" w14:textId="77777777" w:rsidR="009C74D5" w:rsidRPr="0088051F" w:rsidRDefault="009C74D5" w:rsidP="00B901E7">
            <w:pPr>
              <w:pStyle w:val="Akapitzlist"/>
              <w:numPr>
                <w:ilvl w:val="1"/>
                <w:numId w:val="1"/>
              </w:numPr>
              <w:autoSpaceDE w:val="0"/>
              <w:spacing w:line="276" w:lineRule="auto"/>
              <w:ind w:left="365" w:hanging="36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C74D5" w14:paraId="0A35E7F7" w14:textId="77777777" w:rsidTr="00754CCB">
        <w:trPr>
          <w:trHeight w:val="14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B54E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561CE" w14:textId="77777777" w:rsidR="009C74D5" w:rsidRPr="0088051F" w:rsidRDefault="009C74D5" w:rsidP="00B901E7">
            <w:pPr>
              <w:autoSpaceDE w:val="0"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8051F">
              <w:rPr>
                <w:rFonts w:ascii="Calibri Light" w:hAnsi="Calibri Light" w:cs="Calibri Light"/>
                <w:sz w:val="22"/>
                <w:szCs w:val="22"/>
              </w:rPr>
              <w:t>uzyskałem wszystkie niezbędne informacje do przygotowania oferty i wykonania umowy,</w:t>
            </w:r>
          </w:p>
        </w:tc>
      </w:tr>
      <w:tr w:rsidR="009C74D5" w14:paraId="6F33DADF" w14:textId="77777777" w:rsidTr="00754CCB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0B72F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095078B8" w14:textId="77777777" w:rsidR="009C74D5" w:rsidRPr="0088051F" w:rsidRDefault="009C74D5" w:rsidP="00B901E7">
            <w:pPr>
              <w:pStyle w:val="Akapitzlist"/>
              <w:numPr>
                <w:ilvl w:val="1"/>
                <w:numId w:val="1"/>
              </w:numPr>
              <w:autoSpaceDE w:val="0"/>
              <w:spacing w:line="276" w:lineRule="auto"/>
              <w:ind w:left="365" w:hanging="36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C74D5" w14:paraId="05C039E1" w14:textId="77777777" w:rsidTr="00754CCB">
        <w:trPr>
          <w:trHeight w:val="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8769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79E4A" w14:textId="6E6DC26C" w:rsidR="009C74D5" w:rsidRPr="0088051F" w:rsidRDefault="009C74D5" w:rsidP="00B901E7">
            <w:pPr>
              <w:autoSpaceDE w:val="0"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8051F">
              <w:rPr>
                <w:rFonts w:ascii="Calibri Light" w:hAnsi="Calibri Light" w:cs="Calibri Light"/>
                <w:sz w:val="22"/>
                <w:szCs w:val="22"/>
              </w:rPr>
              <w:t>zapoznałem się z projektowanymi postanowieniami umowy</w:t>
            </w:r>
            <w:r w:rsidR="00116ED2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r w:rsidR="00116ED2" w:rsidRPr="005C201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załącznik nr </w:t>
            </w:r>
            <w:r w:rsidR="008C603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8</w:t>
            </w:r>
            <w:r w:rsidR="00116ED2" w:rsidRPr="005C201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do </w:t>
            </w:r>
            <w:r w:rsidR="005C2018" w:rsidRPr="005C201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SWZ</w:t>
            </w:r>
            <w:r w:rsidR="00116ED2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88051F">
              <w:rPr>
                <w:rFonts w:ascii="Calibri Light" w:hAnsi="Calibri Light" w:cs="Calibri Light"/>
                <w:sz w:val="22"/>
                <w:szCs w:val="22"/>
              </w:rPr>
              <w:t xml:space="preserve"> oraz zobowiązuję się w przypadku wyboru mojej oferty do zawarcia umowy na warunkach w nich określonych, w</w:t>
            </w:r>
            <w:r w:rsidR="005C2018">
              <w:rPr>
                <w:rFonts w:ascii="Calibri Light" w:hAnsi="Calibri Light" w:cs="Calibri Light"/>
                <w:sz w:val="22"/>
                <w:szCs w:val="22"/>
              </w:rPr>
              <w:t> </w:t>
            </w:r>
            <w:r w:rsidRPr="0088051F">
              <w:rPr>
                <w:rFonts w:ascii="Calibri Light" w:hAnsi="Calibri Light" w:cs="Calibri Light"/>
                <w:sz w:val="22"/>
                <w:szCs w:val="22"/>
              </w:rPr>
              <w:t>miejscu i terminie wyznaczonym przez Zamawiającego,</w:t>
            </w:r>
          </w:p>
        </w:tc>
      </w:tr>
      <w:tr w:rsidR="00B67E0D" w14:paraId="6765D725" w14:textId="77777777" w:rsidTr="00DF562A">
        <w:trPr>
          <w:trHeight w:val="498"/>
        </w:trPr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3A791AAC" w14:textId="77777777" w:rsidR="00B67E0D" w:rsidRDefault="00B67E0D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5300F939" w14:textId="77777777" w:rsidR="00B67E0D" w:rsidRPr="0088051F" w:rsidRDefault="00B67E0D" w:rsidP="00B901E7">
            <w:pPr>
              <w:pStyle w:val="Akapitzlist"/>
              <w:numPr>
                <w:ilvl w:val="1"/>
                <w:numId w:val="1"/>
              </w:numPr>
              <w:autoSpaceDE w:val="0"/>
              <w:spacing w:line="276" w:lineRule="auto"/>
              <w:ind w:left="365" w:hanging="36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C74D5" w14:paraId="568F1ED2" w14:textId="77777777" w:rsidTr="00754CCB">
        <w:trPr>
          <w:trHeight w:val="2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9C5B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6EB5FBF0" w14:textId="77777777" w:rsidR="009C74D5" w:rsidRPr="0088051F" w:rsidRDefault="009C74D5" w:rsidP="00B901E7">
            <w:pPr>
              <w:autoSpaceDE w:val="0"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8051F">
              <w:rPr>
                <w:rFonts w:ascii="Calibri Light" w:hAnsi="Calibri Light" w:cs="Calibri Light"/>
                <w:sz w:val="22"/>
                <w:szCs w:val="22"/>
              </w:rPr>
              <w:t>wszystkie informacje podane w załączonych oświadczeniach są aktualne i zgodne z prawdą oraz zostały przedstawione z pełną świadomością konsekwencji wprowadzenia zamawiającego w błąd przy przedstawieniu informacji,</w:t>
            </w:r>
          </w:p>
        </w:tc>
      </w:tr>
      <w:tr w:rsidR="009D6605" w14:paraId="40D44ADB" w14:textId="77777777" w:rsidTr="00754CCB">
        <w:trPr>
          <w:trHeight w:val="550"/>
        </w:trPr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4B9E4936" w14:textId="77777777" w:rsidR="009D6605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/>
            <w:tcBorders>
              <w:left w:val="nil"/>
              <w:bottom w:val="nil"/>
              <w:right w:val="nil"/>
            </w:tcBorders>
          </w:tcPr>
          <w:p w14:paraId="126B7E2D" w14:textId="77777777" w:rsidR="009D6605" w:rsidRPr="00206812" w:rsidRDefault="009D6605" w:rsidP="00B901E7">
            <w:pPr>
              <w:pStyle w:val="Akapitzlist"/>
              <w:numPr>
                <w:ilvl w:val="1"/>
                <w:numId w:val="1"/>
              </w:numPr>
              <w:autoSpaceDE w:val="0"/>
              <w:spacing w:line="276" w:lineRule="auto"/>
              <w:ind w:left="365" w:hanging="36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C74D5" w14:paraId="311D9316" w14:textId="77777777" w:rsidTr="009C74D5">
        <w:trPr>
          <w:trHeight w:val="241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76B0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B2F995" w14:textId="77777777" w:rsidR="009C74D5" w:rsidRPr="00206812" w:rsidRDefault="009C74D5" w:rsidP="00B901E7">
            <w:pPr>
              <w:autoSpaceDE w:val="0"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06812">
              <w:rPr>
                <w:rFonts w:ascii="Calibri Light" w:hAnsi="Calibri Light" w:cs="Calibri Light"/>
                <w:sz w:val="22"/>
                <w:szCs w:val="22"/>
              </w:rPr>
              <w:t>deklarowany termin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udzielanej </w:t>
            </w:r>
            <w:r w:rsidRPr="00206812">
              <w:rPr>
                <w:rFonts w:ascii="Calibri Light" w:hAnsi="Calibri Light" w:cs="Calibri Light"/>
                <w:sz w:val="22"/>
                <w:szCs w:val="22"/>
              </w:rPr>
              <w:t xml:space="preserve">reklamacji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od zgłoszenia </w:t>
            </w:r>
            <w:r w:rsidRPr="00206812">
              <w:rPr>
                <w:rFonts w:ascii="Calibri Light" w:hAnsi="Calibri Light" w:cs="Calibri Light"/>
                <w:sz w:val="22"/>
                <w:szCs w:val="22"/>
              </w:rPr>
              <w:t xml:space="preserve">wynosi w godzinach: </w:t>
            </w:r>
            <w:r w:rsidRPr="00206812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 h, 24 h, 48 h</w:t>
            </w:r>
          </w:p>
        </w:tc>
      </w:tr>
      <w:tr w:rsidR="009C74D5" w14:paraId="615A8C6E" w14:textId="77777777" w:rsidTr="00754CCB">
        <w:trPr>
          <w:trHeight w:val="322"/>
        </w:trPr>
        <w:tc>
          <w:tcPr>
            <w:tcW w:w="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0712E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268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422E8C5" w14:textId="77777777" w:rsidR="009C74D5" w:rsidRPr="00076999" w:rsidRDefault="009C74D5" w:rsidP="00754CCB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A48BF76" w14:textId="77777777" w:rsidR="009C74D5" w:rsidRPr="00076999" w:rsidRDefault="009C74D5" w:rsidP="00754CCB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076999">
              <w:rPr>
                <w:rFonts w:ascii="Calibri Light" w:hAnsi="Calibri Light" w:cs="Calibri Light"/>
                <w:sz w:val="22"/>
                <w:szCs w:val="22"/>
              </w:rPr>
              <w:t>godzin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E5C8F1" w14:textId="77777777" w:rsidR="009C74D5" w:rsidRPr="00076999" w:rsidRDefault="009C74D5" w:rsidP="00754CCB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C74D5" w14:paraId="3836D541" w14:textId="77777777" w:rsidTr="00754CCB">
        <w:trPr>
          <w:trHeight w:val="129"/>
        </w:trPr>
        <w:tc>
          <w:tcPr>
            <w:tcW w:w="28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A51B8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268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1ADE00E" w14:textId="77777777" w:rsidR="009C74D5" w:rsidRPr="00076999" w:rsidRDefault="009C74D5" w:rsidP="00754CCB">
            <w:pPr>
              <w:autoSpaceDE w:val="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076999">
              <w:rPr>
                <w:rFonts w:ascii="Calibri Light" w:hAnsi="Calibri Light" w:cs="Calibri Light"/>
                <w:sz w:val="16"/>
                <w:szCs w:val="16"/>
              </w:rPr>
              <w:t>(wpisać liczby arabskie)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6793541" w14:textId="77777777" w:rsidR="009C74D5" w:rsidRPr="00076999" w:rsidRDefault="009C74D5" w:rsidP="00754CCB">
            <w:pPr>
              <w:autoSpaceDE w:val="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5528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2FCD2FD" w14:textId="77777777" w:rsidR="009C74D5" w:rsidRPr="00076999" w:rsidRDefault="009C74D5" w:rsidP="00754CCB">
            <w:pPr>
              <w:autoSpaceDE w:val="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076999">
              <w:rPr>
                <w:rFonts w:ascii="Calibri Light" w:hAnsi="Calibri Light" w:cs="Calibri Light"/>
                <w:sz w:val="16"/>
                <w:szCs w:val="16"/>
              </w:rPr>
              <w:t>(wpisać liczbę godzin słownie)</w:t>
            </w:r>
          </w:p>
        </w:tc>
      </w:tr>
      <w:tr w:rsidR="009C74D5" w14:paraId="62283C4D" w14:textId="77777777" w:rsidTr="00923A95">
        <w:trPr>
          <w:trHeight w:val="27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5A48" w14:textId="77777777" w:rsidR="009C74D5" w:rsidRDefault="009C74D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A907013" w14:textId="3D1D3216" w:rsidR="009C74D5" w:rsidRPr="00206812" w:rsidRDefault="009C74D5" w:rsidP="00B901E7">
            <w:pPr>
              <w:autoSpaceDE w:val="0"/>
              <w:spacing w:line="276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8051F">
              <w:rPr>
                <w:rFonts w:ascii="Calibri Light" w:hAnsi="Calibri Light" w:cs="Calibri Light"/>
                <w:sz w:val="22"/>
                <w:szCs w:val="22"/>
              </w:rPr>
              <w:t xml:space="preserve">że przedmiot zamówienia będę realizować przy udziale </w:t>
            </w:r>
            <w:r w:rsidR="0068225B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8051F">
              <w:rPr>
                <w:rFonts w:ascii="Calibri Light" w:hAnsi="Calibri Light" w:cs="Calibri Light"/>
                <w:sz w:val="22"/>
                <w:szCs w:val="22"/>
              </w:rPr>
              <w:t xml:space="preserve">odwykonawców i zamierzam powierzyć niżej wymienionym </w:t>
            </w:r>
            <w:r w:rsidR="0068225B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88051F">
              <w:rPr>
                <w:rFonts w:ascii="Calibri Light" w:hAnsi="Calibri Light" w:cs="Calibri Light"/>
                <w:sz w:val="22"/>
                <w:szCs w:val="22"/>
              </w:rPr>
              <w:t>odwykonawcom wykonanie następujących części przedmiotu zamówienia:</w:t>
            </w:r>
          </w:p>
        </w:tc>
      </w:tr>
      <w:tr w:rsidR="009D6605" w14:paraId="7CC8E14A" w14:textId="77777777" w:rsidTr="00923A95">
        <w:trPr>
          <w:trHeight w:val="270"/>
        </w:trPr>
        <w:tc>
          <w:tcPr>
            <w:tcW w:w="2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E470A" w14:textId="77777777" w:rsidR="009D6605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9072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</w:tcPr>
          <w:p w14:paraId="1F182825" w14:textId="77777777" w:rsidR="009D6605" w:rsidRPr="0088051F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</w:tr>
      <w:tr w:rsidR="009D6605" w14:paraId="62EE4A4D" w14:textId="77777777" w:rsidTr="00923A95">
        <w:trPr>
          <w:trHeight w:val="99"/>
        </w:trPr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77C985" w14:textId="77777777" w:rsidR="009D6605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7AD40D" w14:textId="77777777" w:rsidR="009D6605" w:rsidRPr="00076999" w:rsidRDefault="009D6605" w:rsidP="00754CCB">
            <w:pPr>
              <w:autoSpaceDE w:val="0"/>
              <w:jc w:val="center"/>
              <w:rPr>
                <w:rFonts w:ascii="Calibri Light" w:hAnsi="Calibri Light" w:cs="Calibri Light"/>
              </w:rPr>
            </w:pPr>
            <w:r w:rsidRPr="00AD5A53"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25BD4F" w14:textId="77777777" w:rsidR="009D6605" w:rsidRPr="00DF332D" w:rsidRDefault="009D6605" w:rsidP="00754CCB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F332D">
              <w:rPr>
                <w:rFonts w:ascii="Calibri Light" w:hAnsi="Calibri Light" w:cs="Calibri Light"/>
                <w:b/>
                <w:sz w:val="22"/>
                <w:szCs w:val="22"/>
              </w:rPr>
              <w:t>NAZWA (FIRMA) PODWYKONAWCY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DC3739" w14:textId="77777777" w:rsidR="009D6605" w:rsidRPr="00AD5A53" w:rsidRDefault="009D6605" w:rsidP="00754CCB">
            <w:pPr>
              <w:pStyle w:val="Zawartotabeli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D5A53">
              <w:rPr>
                <w:rFonts w:ascii="Calibri Light" w:hAnsi="Calibri Light" w:cs="Calibri Light"/>
                <w:b/>
                <w:sz w:val="22"/>
                <w:szCs w:val="22"/>
              </w:rPr>
              <w:t>CZĘŚĆ ZAMÓWIENIA/ ZAKRES PRAC POWIERZONA PODWYKONAWCOM</w:t>
            </w:r>
          </w:p>
          <w:p w14:paraId="473F5009" w14:textId="77777777" w:rsidR="009D6605" w:rsidRPr="00076999" w:rsidRDefault="009D6605" w:rsidP="00754CCB">
            <w:pPr>
              <w:autoSpaceDE w:val="0"/>
              <w:jc w:val="center"/>
              <w:rPr>
                <w:rFonts w:ascii="Calibri Light" w:hAnsi="Calibri Light" w:cs="Calibri Light"/>
              </w:rPr>
            </w:pPr>
            <w:r w:rsidRPr="00AD5A53">
              <w:rPr>
                <w:rFonts w:ascii="Calibri Light" w:hAnsi="Calibri Light" w:cs="Calibri Light"/>
                <w:b/>
                <w:sz w:val="22"/>
                <w:szCs w:val="22"/>
              </w:rPr>
              <w:t>(wpisać zakres rzeczowy powierzany podwykonawcy)</w:t>
            </w:r>
          </w:p>
        </w:tc>
      </w:tr>
      <w:tr w:rsidR="009D6605" w14:paraId="4C99BCF2" w14:textId="77777777" w:rsidTr="00923A95">
        <w:trPr>
          <w:trHeight w:val="97"/>
        </w:trPr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A54E6D" w14:textId="77777777" w:rsidR="009D6605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E9F5C" w14:textId="77777777" w:rsidR="009D6605" w:rsidRPr="00076999" w:rsidRDefault="009D6605" w:rsidP="00754CCB">
            <w:pPr>
              <w:autoSpaceDE w:val="0"/>
              <w:jc w:val="center"/>
              <w:rPr>
                <w:rFonts w:ascii="Calibri Light" w:hAnsi="Calibri Light" w:cs="Calibri Light"/>
              </w:rPr>
            </w:pPr>
            <w:r w:rsidRPr="00AD5A53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7E9D" w14:textId="77777777" w:rsidR="009D6605" w:rsidRPr="00076999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1FFB" w14:textId="77777777" w:rsidR="009D6605" w:rsidRPr="00076999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</w:tr>
      <w:tr w:rsidR="009D6605" w14:paraId="29F1C5EA" w14:textId="77777777" w:rsidTr="00923A95">
        <w:trPr>
          <w:trHeight w:val="97"/>
        </w:trPr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F264CF" w14:textId="77777777" w:rsidR="009D6605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22B52" w14:textId="77777777" w:rsidR="009D6605" w:rsidRPr="00076999" w:rsidRDefault="009D6605" w:rsidP="00754CCB">
            <w:pPr>
              <w:autoSpaceDE w:val="0"/>
              <w:jc w:val="center"/>
              <w:rPr>
                <w:rFonts w:ascii="Calibri Light" w:hAnsi="Calibri Light" w:cs="Calibri Light"/>
              </w:rPr>
            </w:pPr>
            <w:r w:rsidRPr="00AD5A53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5A1" w14:textId="77777777" w:rsidR="009D6605" w:rsidRPr="00076999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66FC" w14:textId="77777777" w:rsidR="009D6605" w:rsidRPr="00076999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</w:tr>
      <w:tr w:rsidR="009D6605" w14:paraId="69AC985A" w14:textId="77777777" w:rsidTr="00923A95">
        <w:trPr>
          <w:trHeight w:val="97"/>
        </w:trPr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4258DB" w14:textId="77777777" w:rsidR="009D6605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7A1E5" w14:textId="77777777" w:rsidR="009D6605" w:rsidRPr="00076999" w:rsidRDefault="009D6605" w:rsidP="00754CCB">
            <w:pPr>
              <w:autoSpaceDE w:val="0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D450" w14:textId="77777777" w:rsidR="009D6605" w:rsidRPr="00076999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E04C" w14:textId="77777777" w:rsidR="009D6605" w:rsidRPr="00076999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</w:tr>
      <w:tr w:rsidR="009D6605" w14:paraId="1D3563EA" w14:textId="77777777" w:rsidTr="00923A95">
        <w:trPr>
          <w:trHeight w:val="97"/>
        </w:trPr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9F50E0" w14:textId="77777777" w:rsidR="009D6605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E7FF0" w14:textId="77777777" w:rsidR="009D6605" w:rsidRDefault="009D6605" w:rsidP="00754CCB">
            <w:pPr>
              <w:autoSpaceDE w:val="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ED681" w14:textId="77777777" w:rsidR="009D6605" w:rsidRPr="00076999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7F52C" w14:textId="77777777" w:rsidR="009D6605" w:rsidRPr="00076999" w:rsidRDefault="009D6605" w:rsidP="00754CCB">
            <w:pPr>
              <w:autoSpaceDE w:val="0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3F0C13F" w14:textId="77777777" w:rsidR="008C6035" w:rsidRDefault="008C6035" w:rsidP="008C6035">
      <w:pPr>
        <w:pStyle w:val="Akapitzlist"/>
        <w:autoSpaceDE w:val="0"/>
        <w:spacing w:after="0" w:line="240" w:lineRule="auto"/>
        <w:ind w:left="360"/>
        <w:jc w:val="both"/>
        <w:rPr>
          <w:rFonts w:ascii="Calibri Light" w:hAnsi="Calibri Light" w:cs="Calibri Light"/>
          <w:b/>
          <w:bCs/>
        </w:rPr>
      </w:pPr>
    </w:p>
    <w:p w14:paraId="615138B9" w14:textId="03C8A864" w:rsidR="00B901E7" w:rsidRDefault="009C74D5" w:rsidP="00B901E7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Calibri Light" w:hAnsi="Calibri Light" w:cs="Calibri Light"/>
          <w:b/>
          <w:bCs/>
        </w:rPr>
      </w:pPr>
      <w:r w:rsidRPr="00AD5A53">
        <w:rPr>
          <w:rFonts w:ascii="Calibri Light" w:hAnsi="Calibri Light" w:cs="Calibri Light"/>
          <w:b/>
          <w:bCs/>
        </w:rPr>
        <w:t>CENA OFERTY</w:t>
      </w:r>
    </w:p>
    <w:p w14:paraId="7879E8F1" w14:textId="77777777" w:rsidR="00B901E7" w:rsidRPr="00B901E7" w:rsidRDefault="00B901E7" w:rsidP="00B901E7">
      <w:pPr>
        <w:autoSpaceDE w:val="0"/>
        <w:spacing w:after="0" w:line="240" w:lineRule="auto"/>
        <w:jc w:val="both"/>
        <w:rPr>
          <w:rFonts w:ascii="Calibri Light" w:hAnsi="Calibri Light" w:cs="Calibri Light"/>
          <w:b/>
          <w:bCs/>
        </w:rPr>
      </w:pPr>
    </w:p>
    <w:tbl>
      <w:tblPr>
        <w:tblStyle w:val="Tabela-Siatka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276"/>
        <w:gridCol w:w="1276"/>
        <w:gridCol w:w="1276"/>
        <w:gridCol w:w="1134"/>
        <w:gridCol w:w="567"/>
        <w:gridCol w:w="1134"/>
        <w:gridCol w:w="1134"/>
      </w:tblGrid>
      <w:tr w:rsidR="00754CCB" w:rsidRPr="000F6C69" w14:paraId="72D5DA70" w14:textId="77777777" w:rsidTr="00E46153">
        <w:trPr>
          <w:trHeight w:val="244"/>
        </w:trPr>
        <w:tc>
          <w:tcPr>
            <w:tcW w:w="10491" w:type="dxa"/>
            <w:gridSpan w:val="9"/>
            <w:shd w:val="clear" w:color="auto" w:fill="D9D9D9" w:themeFill="background1" w:themeFillShade="D9"/>
            <w:vAlign w:val="center"/>
          </w:tcPr>
          <w:p w14:paraId="7CCA2AB8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pl-PL"/>
              </w:rPr>
            </w:pPr>
            <w:r w:rsidRPr="00754CCB">
              <w:rPr>
                <w:rFonts w:ascii="Calibri Light" w:eastAsia="Times New Roman" w:hAnsi="Calibri Light" w:cs="Times New Roman"/>
                <w:b/>
                <w:bCs/>
                <w:sz w:val="22"/>
                <w:szCs w:val="22"/>
                <w:lang w:eastAsia="pl-PL"/>
              </w:rPr>
              <w:t>CZĘŚĆ 1 – MĄKI ZBOŻOWE</w:t>
            </w:r>
          </w:p>
        </w:tc>
      </w:tr>
      <w:tr w:rsidR="00754CCB" w:rsidRPr="000F6C69" w14:paraId="743A9DC7" w14:textId="77777777" w:rsidTr="00A91C1E">
        <w:trPr>
          <w:trHeight w:val="244"/>
        </w:trPr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14:paraId="1129F5CC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11C7575F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276F9D32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KOD CPV/</w:t>
            </w:r>
          </w:p>
          <w:p w14:paraId="7FEE5E27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POLSKA NORMA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769EF9F2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ILOŚĆ SZACUNKOWA</w:t>
            </w:r>
          </w:p>
          <w:p w14:paraId="4BE7BBD0" w14:textId="77777777" w:rsidR="00754CCB" w:rsidRPr="000F6C69" w:rsidRDefault="00754CCB" w:rsidP="00754CCB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 [KG]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141D00FE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CENA JEDNOSTKOWA NETTO W [PLN] ZA 1 [</w:t>
            </w:r>
            <w:r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KG]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37BBCF5D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 NETTO W [PLN]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3B0EFA61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PODATEK VAT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48A81BAD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 BRUTTO W [PLN]</w:t>
            </w:r>
          </w:p>
        </w:tc>
      </w:tr>
      <w:tr w:rsidR="00754CCB" w:rsidRPr="000F6C69" w14:paraId="776052AF" w14:textId="77777777" w:rsidTr="00A91C1E">
        <w:trPr>
          <w:trHeight w:val="244"/>
        </w:trPr>
        <w:tc>
          <w:tcPr>
            <w:tcW w:w="426" w:type="dxa"/>
            <w:vMerge/>
            <w:shd w:val="clear" w:color="auto" w:fill="D9D9D9" w:themeFill="background1" w:themeFillShade="D9"/>
            <w:vAlign w:val="center"/>
          </w:tcPr>
          <w:p w14:paraId="07C3C4A5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7C5BB066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648B3DAD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4CCA032B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7CE862FB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7A2A39A1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0F1DED5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9FE6946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50195861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754CCB" w:rsidRPr="000F6C69" w14:paraId="2D3A63B6" w14:textId="77777777" w:rsidTr="00A91C1E">
        <w:trPr>
          <w:trHeight w:val="244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4550EE6C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CD77FF9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2554C07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D52507B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9E65167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3CDE1A5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5628EB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06C9F20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2219413" w14:textId="77777777" w:rsidR="00754CCB" w:rsidRPr="000F6C69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0F6C69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9</w:t>
            </w:r>
          </w:p>
        </w:tc>
      </w:tr>
      <w:tr w:rsidR="00F57417" w:rsidRPr="00357F73" w14:paraId="5634E913" w14:textId="77777777" w:rsidTr="00A91C1E">
        <w:trPr>
          <w:trHeight w:val="540"/>
        </w:trPr>
        <w:tc>
          <w:tcPr>
            <w:tcW w:w="426" w:type="dxa"/>
            <w:vAlign w:val="center"/>
          </w:tcPr>
          <w:p w14:paraId="3410098C" w14:textId="5A9656FF" w:rsidR="00F57417" w:rsidRPr="00F57417" w:rsidRDefault="00F57417" w:rsidP="00F574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57417">
              <w:rPr>
                <w:rFonts w:ascii="Calibri Light" w:hAnsi="Calibri Light"/>
              </w:rPr>
              <w:t>1</w:t>
            </w:r>
          </w:p>
        </w:tc>
        <w:tc>
          <w:tcPr>
            <w:tcW w:w="2268" w:type="dxa"/>
            <w:vAlign w:val="center"/>
          </w:tcPr>
          <w:p w14:paraId="664AFDD3" w14:textId="6B6E0483" w:rsidR="00F57417" w:rsidRPr="00F57417" w:rsidRDefault="00F57417" w:rsidP="00F57417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F57417">
              <w:rPr>
                <w:rFonts w:ascii="Calibri Light" w:hAnsi="Calibri Light"/>
              </w:rPr>
              <w:t>mąka pszenna chlebowa typ 750</w:t>
            </w:r>
          </w:p>
        </w:tc>
        <w:tc>
          <w:tcPr>
            <w:tcW w:w="1276" w:type="dxa"/>
            <w:vAlign w:val="center"/>
          </w:tcPr>
          <w:p w14:paraId="65F869CE" w14:textId="42D029A4" w:rsidR="00F57417" w:rsidRPr="00357F73" w:rsidRDefault="00F57417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  <w:r w:rsidRPr="002F4D77">
              <w:rPr>
                <w:rFonts w:ascii="Calibri Light" w:hAnsi="Calibri Light"/>
                <w:bCs/>
              </w:rPr>
              <w:t>15612100-</w:t>
            </w:r>
            <w:r>
              <w:rPr>
                <w:rFonts w:ascii="Calibri Light" w:hAnsi="Calibri Light"/>
                <w:bCs/>
              </w:rPr>
              <w:t>8</w:t>
            </w:r>
          </w:p>
        </w:tc>
        <w:tc>
          <w:tcPr>
            <w:tcW w:w="1276" w:type="dxa"/>
            <w:vAlign w:val="center"/>
          </w:tcPr>
          <w:p w14:paraId="06000218" w14:textId="42CC0B32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  <w:r>
              <w:rPr>
                <w:rFonts w:ascii="Calibri Light" w:hAnsi="Calibri Light"/>
                <w:bCs/>
              </w:rPr>
              <w:t>24 000,00</w:t>
            </w:r>
          </w:p>
        </w:tc>
        <w:tc>
          <w:tcPr>
            <w:tcW w:w="1276" w:type="dxa"/>
            <w:vAlign w:val="center"/>
          </w:tcPr>
          <w:p w14:paraId="495D08AB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1225992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DD2FA85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1E1C144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CC03EC5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F57417" w:rsidRPr="00357F73" w14:paraId="7CAB23CA" w14:textId="77777777" w:rsidTr="00A91C1E">
        <w:trPr>
          <w:trHeight w:val="540"/>
        </w:trPr>
        <w:tc>
          <w:tcPr>
            <w:tcW w:w="426" w:type="dxa"/>
            <w:vAlign w:val="center"/>
          </w:tcPr>
          <w:p w14:paraId="46DE721E" w14:textId="59E539A6" w:rsidR="00F57417" w:rsidRPr="00F57417" w:rsidRDefault="00F57417" w:rsidP="00F574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57417">
              <w:rPr>
                <w:rFonts w:ascii="Calibri Light" w:hAnsi="Calibri Light"/>
              </w:rPr>
              <w:t>2</w:t>
            </w:r>
          </w:p>
        </w:tc>
        <w:tc>
          <w:tcPr>
            <w:tcW w:w="2268" w:type="dxa"/>
            <w:vAlign w:val="center"/>
          </w:tcPr>
          <w:p w14:paraId="5ECCB82C" w14:textId="6CA4BFBE" w:rsidR="00F57417" w:rsidRPr="00F57417" w:rsidRDefault="00F57417" w:rsidP="00F57417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F57417">
              <w:rPr>
                <w:rFonts w:ascii="Calibri Light" w:hAnsi="Calibri Light"/>
              </w:rPr>
              <w:t>mąka żytnia chlebowa typ 720</w:t>
            </w:r>
          </w:p>
        </w:tc>
        <w:tc>
          <w:tcPr>
            <w:tcW w:w="1276" w:type="dxa"/>
            <w:vAlign w:val="center"/>
          </w:tcPr>
          <w:p w14:paraId="6EC25090" w14:textId="4EADE0B5" w:rsidR="00F57417" w:rsidRPr="00357F73" w:rsidRDefault="001826C7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  <w:r w:rsidRPr="002334D1">
              <w:rPr>
                <w:rFonts w:ascii="Calibri Light" w:eastAsia="Times New Roman" w:hAnsi="Calibri Light" w:cs="Calibri Light"/>
                <w:bCs/>
                <w:lang w:eastAsia="pl-PL"/>
              </w:rPr>
              <w:t>15612120-8</w:t>
            </w:r>
          </w:p>
        </w:tc>
        <w:tc>
          <w:tcPr>
            <w:tcW w:w="1276" w:type="dxa"/>
            <w:vAlign w:val="center"/>
          </w:tcPr>
          <w:p w14:paraId="2F99A9B0" w14:textId="22777BB8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  <w:r>
              <w:rPr>
                <w:rFonts w:ascii="Calibri Light" w:hAnsi="Calibri Light"/>
                <w:bCs/>
              </w:rPr>
              <w:t>12 000,00</w:t>
            </w:r>
          </w:p>
        </w:tc>
        <w:tc>
          <w:tcPr>
            <w:tcW w:w="1276" w:type="dxa"/>
            <w:vAlign w:val="center"/>
          </w:tcPr>
          <w:p w14:paraId="350F84B4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F62B6F9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7912302A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9CEC6ED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CB23BC1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F57417" w:rsidRPr="00357F73" w14:paraId="666DE674" w14:textId="77777777" w:rsidTr="00A91C1E">
        <w:trPr>
          <w:trHeight w:val="540"/>
        </w:trPr>
        <w:tc>
          <w:tcPr>
            <w:tcW w:w="426" w:type="dxa"/>
            <w:vAlign w:val="center"/>
          </w:tcPr>
          <w:p w14:paraId="4C8903ED" w14:textId="0F657B3C" w:rsidR="00F57417" w:rsidRPr="00F57417" w:rsidRDefault="00F57417" w:rsidP="00F574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57417">
              <w:rPr>
                <w:rFonts w:ascii="Calibri Light" w:hAnsi="Calibri Light"/>
              </w:rPr>
              <w:t>3</w:t>
            </w:r>
          </w:p>
        </w:tc>
        <w:tc>
          <w:tcPr>
            <w:tcW w:w="2268" w:type="dxa"/>
            <w:vAlign w:val="center"/>
          </w:tcPr>
          <w:p w14:paraId="3F688B91" w14:textId="2927693B" w:rsidR="00CA0D35" w:rsidRPr="00F57417" w:rsidRDefault="00F57417" w:rsidP="00F57417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F57417">
              <w:rPr>
                <w:rFonts w:ascii="Calibri Light" w:hAnsi="Calibri Light"/>
              </w:rPr>
              <w:t>mąka pszenna typ 450-500</w:t>
            </w:r>
          </w:p>
        </w:tc>
        <w:tc>
          <w:tcPr>
            <w:tcW w:w="1276" w:type="dxa"/>
            <w:vAlign w:val="center"/>
          </w:tcPr>
          <w:p w14:paraId="28BF05CE" w14:textId="79E5EA3D" w:rsidR="00F57417" w:rsidRPr="00357F73" w:rsidRDefault="00F57417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  <w:r w:rsidRPr="002F4D77">
              <w:rPr>
                <w:rFonts w:ascii="Calibri Light" w:hAnsi="Calibri Light"/>
                <w:bCs/>
              </w:rPr>
              <w:t>15612</w:t>
            </w:r>
            <w:r w:rsidR="00D8534B">
              <w:rPr>
                <w:rFonts w:ascii="Calibri Light" w:hAnsi="Calibri Light"/>
                <w:bCs/>
              </w:rPr>
              <w:t>2</w:t>
            </w:r>
            <w:r w:rsidRPr="002F4D77">
              <w:rPr>
                <w:rFonts w:ascii="Calibri Light" w:hAnsi="Calibri Light"/>
                <w:bCs/>
              </w:rPr>
              <w:t>00-</w:t>
            </w:r>
            <w:r w:rsidR="001826C7">
              <w:rPr>
                <w:rFonts w:ascii="Calibri Light" w:hAnsi="Calibri Light"/>
                <w:bCs/>
              </w:rPr>
              <w:t>3</w:t>
            </w:r>
          </w:p>
        </w:tc>
        <w:tc>
          <w:tcPr>
            <w:tcW w:w="1276" w:type="dxa"/>
            <w:vAlign w:val="center"/>
          </w:tcPr>
          <w:p w14:paraId="434E784B" w14:textId="6B44B96C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  <w:r>
              <w:rPr>
                <w:rFonts w:ascii="Calibri Light" w:hAnsi="Calibri Light"/>
                <w:bCs/>
              </w:rPr>
              <w:t>5 000,00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69A186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666812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AB364F1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342254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15D3DF" w14:textId="77777777" w:rsidR="00F57417" w:rsidRPr="00357F73" w:rsidRDefault="00F57417" w:rsidP="00F5741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D42AB5" w:rsidRPr="00357F73" w14:paraId="63311EE7" w14:textId="77777777" w:rsidTr="00A91C1E">
        <w:trPr>
          <w:trHeight w:val="540"/>
        </w:trPr>
        <w:tc>
          <w:tcPr>
            <w:tcW w:w="5246" w:type="dxa"/>
            <w:gridSpan w:val="4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5BC9490" w14:textId="4BB5A37B" w:rsidR="00D42AB5" w:rsidRPr="00E46153" w:rsidRDefault="00D42AB5" w:rsidP="00D42AB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9C2591" w14:textId="124D7C4E" w:rsidR="00D42AB5" w:rsidRPr="00E46153" w:rsidRDefault="00D42AB5" w:rsidP="00D42AB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E46153">
              <w:rPr>
                <w:rFonts w:ascii="Calibri Light" w:eastAsia="Times New Roman" w:hAnsi="Calibri Light" w:cs="Calibri Light"/>
                <w:b/>
                <w:bCs/>
                <w:iCs/>
                <w:color w:val="000000" w:themeColor="text1"/>
                <w:sz w:val="18"/>
                <w:szCs w:val="18"/>
                <w:lang w:eastAsia="pl-PL"/>
              </w:rPr>
              <w:t>RAZEM</w:t>
            </w:r>
            <w:r>
              <w:rPr>
                <w:rFonts w:ascii="Calibri Light" w:eastAsia="Times New Roman" w:hAnsi="Calibri Light" w:cs="Calibri Light"/>
                <w:b/>
                <w:bCs/>
                <w:iCs/>
                <w:color w:val="000000" w:themeColor="text1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1C07B" w14:textId="77777777" w:rsidR="00D42AB5" w:rsidRPr="00E46153" w:rsidRDefault="00D42AB5" w:rsidP="00754CC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7F623ADC" w14:textId="2FEF7D96" w:rsidR="00D42AB5" w:rsidRPr="00E46153" w:rsidRDefault="00D42AB5" w:rsidP="00754CC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790C4B" w14:textId="77777777" w:rsidR="00D42AB5" w:rsidRPr="00E46153" w:rsidRDefault="00D42AB5" w:rsidP="00754CC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D99B8D" w14:textId="3B9EC79E" w:rsidR="00D42AB5" w:rsidRPr="00E46153" w:rsidRDefault="00D42AB5" w:rsidP="00CE0F41">
            <w:pPr>
              <w:suppressAutoHyphens w:val="0"/>
              <w:autoSpaceDE w:val="0"/>
              <w:autoSpaceDN w:val="0"/>
              <w:adjustRightInd w:val="0"/>
              <w:rPr>
                <w:rFonts w:ascii="Calibri Light" w:eastAsia="Times New Roman" w:hAnsi="Calibri Light" w:cs="Calibri Light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</w:p>
        </w:tc>
      </w:tr>
    </w:tbl>
    <w:p w14:paraId="73477750" w14:textId="77777777" w:rsidR="000371A3" w:rsidRDefault="000371A3" w:rsidP="0076118A">
      <w:pPr>
        <w:spacing w:after="0"/>
      </w:pPr>
    </w:p>
    <w:p w14:paraId="7E358615" w14:textId="77777777" w:rsidR="00B901E7" w:rsidRDefault="00B901E7" w:rsidP="0076118A">
      <w:pPr>
        <w:spacing w:after="0"/>
      </w:pPr>
    </w:p>
    <w:tbl>
      <w:tblPr>
        <w:tblStyle w:val="Tabela-Siatka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754CCB" w:rsidRPr="00110F78" w14:paraId="6E31F461" w14:textId="77777777" w:rsidTr="00E46153"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</w:tcPr>
          <w:p w14:paraId="6E7B63F9" w14:textId="77777777" w:rsidR="00754CCB" w:rsidRDefault="00754CCB" w:rsidP="00754CCB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EB7426B" w14:textId="4B3BA31E" w:rsidR="00754CCB" w:rsidRDefault="00754CCB" w:rsidP="00754CCB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43080B">
              <w:rPr>
                <w:rFonts w:ascii="Calibri Light" w:hAnsi="Calibri Light" w:cs="Calibri Light"/>
                <w:b/>
                <w:sz w:val="22"/>
                <w:szCs w:val="22"/>
              </w:rPr>
              <w:t>Wartość zamówienia brutto za I (pierwszą) część zamówienia: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………………………</w:t>
            </w:r>
            <w:r w:rsidRPr="00E112BD">
              <w:rPr>
                <w:rFonts w:ascii="Calibri Light" w:hAnsi="Calibri Light" w:cs="Calibri Light"/>
                <w:sz w:val="22"/>
                <w:szCs w:val="22"/>
              </w:rPr>
              <w:t>………</w:t>
            </w:r>
            <w:r>
              <w:rPr>
                <w:rFonts w:ascii="Calibri Light" w:hAnsi="Calibri Light" w:cs="Calibri Light"/>
                <w:sz w:val="22"/>
                <w:szCs w:val="22"/>
              </w:rPr>
              <w:t>…………..</w:t>
            </w:r>
            <w:r w:rsidRPr="00E112BD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>
              <w:rPr>
                <w:rFonts w:ascii="Calibri Light" w:hAnsi="Calibri Light" w:cs="Calibri Light"/>
                <w:sz w:val="22"/>
                <w:szCs w:val="22"/>
              </w:rPr>
              <w:t>……………..</w:t>
            </w:r>
          </w:p>
          <w:p w14:paraId="507C8117" w14:textId="1732DB84" w:rsidR="00754CCB" w:rsidRDefault="00754CCB" w:rsidP="00754CCB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E112BD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sz w:val="22"/>
                <w:szCs w:val="22"/>
              </w:rPr>
              <w:t>……………</w:t>
            </w:r>
            <w:r w:rsidRPr="00E112BD">
              <w:rPr>
                <w:rFonts w:ascii="Calibri Light" w:hAnsi="Calibri Light" w:cs="Calibri Light"/>
                <w:sz w:val="22"/>
                <w:szCs w:val="22"/>
              </w:rPr>
              <w:t>………………………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E112BD">
              <w:rPr>
                <w:rFonts w:ascii="Calibri Light" w:hAnsi="Calibri Light" w:cs="Calibri Light"/>
                <w:sz w:val="22"/>
                <w:szCs w:val="22"/>
              </w:rPr>
              <w:t>……………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3712599" w14:textId="77777777" w:rsidR="00754CCB" w:rsidRDefault="00754CCB" w:rsidP="00754CCB">
            <w:pPr>
              <w:autoSpaceDE w:val="0"/>
              <w:jc w:val="center"/>
              <w:rPr>
                <w:rFonts w:ascii="Calibri Light" w:hAnsi="Calibri Light" w:cs="Calibri Light"/>
                <w:i/>
                <w:sz w:val="16"/>
                <w:szCs w:val="16"/>
              </w:rPr>
            </w:pPr>
            <w:r w:rsidRPr="00110F78">
              <w:rPr>
                <w:rFonts w:ascii="Calibri Light" w:hAnsi="Calibri Light" w:cs="Calibri Light"/>
                <w:i/>
                <w:sz w:val="16"/>
                <w:szCs w:val="16"/>
              </w:rPr>
              <w:t>(słownie)</w:t>
            </w:r>
          </w:p>
          <w:p w14:paraId="36BC3B0B" w14:textId="77777777" w:rsidR="00754CCB" w:rsidRPr="00110F78" w:rsidRDefault="00754CCB" w:rsidP="00754CCB">
            <w:pPr>
              <w:autoSpaceDE w:val="0"/>
              <w:rPr>
                <w:rFonts w:ascii="Calibri Light" w:hAnsi="Calibri Light" w:cs="Calibri Light"/>
                <w:i/>
                <w:sz w:val="16"/>
                <w:szCs w:val="16"/>
              </w:rPr>
            </w:pPr>
          </w:p>
        </w:tc>
      </w:tr>
    </w:tbl>
    <w:p w14:paraId="47331CCC" w14:textId="77777777" w:rsidR="000D1034" w:rsidRDefault="000D1034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tbl>
      <w:tblPr>
        <w:tblStyle w:val="Tabela-Siatka2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276"/>
        <w:gridCol w:w="1276"/>
        <w:gridCol w:w="1276"/>
        <w:gridCol w:w="1134"/>
        <w:gridCol w:w="567"/>
        <w:gridCol w:w="1134"/>
        <w:gridCol w:w="1134"/>
      </w:tblGrid>
      <w:tr w:rsidR="00754CCB" w:rsidRPr="00754CCB" w14:paraId="7FB68C51" w14:textId="77777777" w:rsidTr="00754CCB">
        <w:trPr>
          <w:trHeight w:val="244"/>
        </w:trPr>
        <w:tc>
          <w:tcPr>
            <w:tcW w:w="10491" w:type="dxa"/>
            <w:gridSpan w:val="9"/>
            <w:shd w:val="clear" w:color="auto" w:fill="D9D9D9" w:themeFill="background1" w:themeFillShade="D9"/>
            <w:vAlign w:val="center"/>
          </w:tcPr>
          <w:p w14:paraId="1CB8FC5F" w14:textId="357CE6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pl-PL"/>
              </w:rPr>
            </w:pPr>
            <w:r w:rsidRPr="00754CCB">
              <w:rPr>
                <w:rFonts w:ascii="Calibri Light" w:eastAsia="Times New Roman" w:hAnsi="Calibri Light" w:cs="Times New Roman"/>
                <w:b/>
                <w:bCs/>
                <w:sz w:val="22"/>
                <w:szCs w:val="22"/>
                <w:lang w:eastAsia="pl-PL"/>
              </w:rPr>
              <w:t>CZĘŚĆ 2 – ARTYKUŁY SYPKIE</w:t>
            </w:r>
          </w:p>
        </w:tc>
      </w:tr>
      <w:tr w:rsidR="00754CCB" w:rsidRPr="00754CCB" w14:paraId="4BCEA9AD" w14:textId="77777777" w:rsidTr="00C74A5C">
        <w:trPr>
          <w:trHeight w:val="244"/>
        </w:trPr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14:paraId="1A1C4817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4A06504E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6F4391C8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KOD CPV/</w:t>
            </w:r>
          </w:p>
          <w:p w14:paraId="0E3C9082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POLSKA NORMA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44807F9A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ILOŚĆ SZACUNKOWA</w:t>
            </w:r>
          </w:p>
          <w:p w14:paraId="10AC0F84" w14:textId="77777777" w:rsidR="00754CCB" w:rsidRPr="00754CCB" w:rsidRDefault="00754CCB" w:rsidP="00754CCB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 [KG]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33DBE2E4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CENA JEDNOSTKOWA NETTO W [PLN] ZA 1 [KG]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59C178D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 NETTO W [PLN]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20404415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PODATEK VAT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5C809485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 BRUTTO W [PLN]</w:t>
            </w:r>
          </w:p>
        </w:tc>
      </w:tr>
      <w:tr w:rsidR="00754CCB" w:rsidRPr="00754CCB" w14:paraId="282BBBAA" w14:textId="77777777" w:rsidTr="00C74A5C">
        <w:trPr>
          <w:trHeight w:val="244"/>
        </w:trPr>
        <w:tc>
          <w:tcPr>
            <w:tcW w:w="426" w:type="dxa"/>
            <w:vMerge/>
            <w:shd w:val="clear" w:color="auto" w:fill="D9D9D9" w:themeFill="background1" w:themeFillShade="D9"/>
            <w:vAlign w:val="center"/>
          </w:tcPr>
          <w:p w14:paraId="5250393F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6AB11933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2720A846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2AE44ABD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13140F2D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0396F503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1422864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21455EC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11313786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754CCB" w:rsidRPr="00754CCB" w14:paraId="088689A2" w14:textId="77777777" w:rsidTr="00C74A5C">
        <w:trPr>
          <w:trHeight w:val="244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0CB3423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E9BF236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FA7F71B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BF9975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66EDE65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65687B4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0A0FB60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AD87CCC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E387FAA" w14:textId="77777777" w:rsidR="00754CCB" w:rsidRPr="00754CCB" w:rsidRDefault="00754CCB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9</w:t>
            </w:r>
          </w:p>
        </w:tc>
      </w:tr>
      <w:tr w:rsidR="00CA0D35" w:rsidRPr="00754CCB" w14:paraId="05BC2A01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2C5ABC7B" w14:textId="104BEDB9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</w:t>
            </w:r>
          </w:p>
        </w:tc>
        <w:tc>
          <w:tcPr>
            <w:tcW w:w="2268" w:type="dxa"/>
            <w:vAlign w:val="center"/>
          </w:tcPr>
          <w:p w14:paraId="2FFD901A" w14:textId="26EA0B70" w:rsidR="00CA0D35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makaron bezjajeczny - formy grube</w:t>
            </w:r>
          </w:p>
        </w:tc>
        <w:tc>
          <w:tcPr>
            <w:tcW w:w="1276" w:type="dxa"/>
            <w:vAlign w:val="center"/>
          </w:tcPr>
          <w:p w14:paraId="3E54B089" w14:textId="62354A60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Times New Roman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15851100-9</w:t>
            </w:r>
          </w:p>
        </w:tc>
        <w:tc>
          <w:tcPr>
            <w:tcW w:w="1276" w:type="dxa"/>
            <w:vAlign w:val="center"/>
          </w:tcPr>
          <w:p w14:paraId="52055641" w14:textId="2C78F599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4 000,00</w:t>
            </w:r>
          </w:p>
        </w:tc>
        <w:tc>
          <w:tcPr>
            <w:tcW w:w="1276" w:type="dxa"/>
            <w:vAlign w:val="center"/>
          </w:tcPr>
          <w:p w14:paraId="31CAD754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DB37194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78192037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6F5DBEF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10346B3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A0D35" w:rsidRPr="00754CCB" w14:paraId="589F4521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1EA42E33" w14:textId="4591962C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2</w:t>
            </w:r>
          </w:p>
        </w:tc>
        <w:tc>
          <w:tcPr>
            <w:tcW w:w="2268" w:type="dxa"/>
            <w:vAlign w:val="center"/>
          </w:tcPr>
          <w:p w14:paraId="1B8D1918" w14:textId="02843F88" w:rsidR="00CA0D35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ryż łuskany biały</w:t>
            </w:r>
          </w:p>
        </w:tc>
        <w:tc>
          <w:tcPr>
            <w:tcW w:w="1276" w:type="dxa"/>
            <w:vAlign w:val="center"/>
          </w:tcPr>
          <w:p w14:paraId="0F087AE6" w14:textId="276D177A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bookmarkStart w:id="2" w:name="_Hlk126776593"/>
            <w:r w:rsidRPr="00CA0D35">
              <w:rPr>
                <w:rFonts w:ascii="Calibri Light" w:hAnsi="Calibri Light"/>
              </w:rPr>
              <w:t>03211300-6</w:t>
            </w:r>
            <w:bookmarkEnd w:id="2"/>
          </w:p>
        </w:tc>
        <w:tc>
          <w:tcPr>
            <w:tcW w:w="1276" w:type="dxa"/>
            <w:vAlign w:val="center"/>
          </w:tcPr>
          <w:p w14:paraId="535F807A" w14:textId="6B06A16D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3 000,00</w:t>
            </w:r>
          </w:p>
        </w:tc>
        <w:tc>
          <w:tcPr>
            <w:tcW w:w="1276" w:type="dxa"/>
            <w:vAlign w:val="center"/>
          </w:tcPr>
          <w:p w14:paraId="11D0A7A2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CBBA721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16075616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27E4D34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2649B1C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A0D35" w:rsidRPr="00754CCB" w14:paraId="524D2917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712BF986" w14:textId="58161BBD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3</w:t>
            </w:r>
          </w:p>
        </w:tc>
        <w:tc>
          <w:tcPr>
            <w:tcW w:w="2268" w:type="dxa"/>
            <w:vAlign w:val="center"/>
          </w:tcPr>
          <w:p w14:paraId="3F107128" w14:textId="1862803C" w:rsidR="00CA0D35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kasza jęczmienna średnia</w:t>
            </w:r>
          </w:p>
        </w:tc>
        <w:tc>
          <w:tcPr>
            <w:tcW w:w="1276" w:type="dxa"/>
            <w:vAlign w:val="center"/>
          </w:tcPr>
          <w:p w14:paraId="32790946" w14:textId="2B0AF145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15613100-9</w:t>
            </w:r>
          </w:p>
        </w:tc>
        <w:tc>
          <w:tcPr>
            <w:tcW w:w="1276" w:type="dxa"/>
            <w:vAlign w:val="center"/>
          </w:tcPr>
          <w:p w14:paraId="686583FD" w14:textId="0D3878E5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3 000,00</w:t>
            </w:r>
          </w:p>
        </w:tc>
        <w:tc>
          <w:tcPr>
            <w:tcW w:w="1276" w:type="dxa"/>
            <w:vAlign w:val="center"/>
          </w:tcPr>
          <w:p w14:paraId="19857EA4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1582B7A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1E88AF41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CB81279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CA99F33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A0D35" w:rsidRPr="00754CCB" w14:paraId="43B93ACF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752E2EB8" w14:textId="1067D64C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4</w:t>
            </w:r>
          </w:p>
        </w:tc>
        <w:tc>
          <w:tcPr>
            <w:tcW w:w="2268" w:type="dxa"/>
            <w:vAlign w:val="center"/>
          </w:tcPr>
          <w:p w14:paraId="07C3411B" w14:textId="4E22D218" w:rsidR="00CA0D35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kasza pęczak</w:t>
            </w:r>
          </w:p>
        </w:tc>
        <w:tc>
          <w:tcPr>
            <w:tcW w:w="1276" w:type="dxa"/>
            <w:vAlign w:val="center"/>
          </w:tcPr>
          <w:p w14:paraId="2DE5CAC2" w14:textId="11BF7BA2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Times New Roman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 w:cs="Calibri Light"/>
              </w:rPr>
              <w:t>15613300-1</w:t>
            </w:r>
          </w:p>
        </w:tc>
        <w:tc>
          <w:tcPr>
            <w:tcW w:w="1276" w:type="dxa"/>
            <w:vAlign w:val="center"/>
          </w:tcPr>
          <w:p w14:paraId="63A03D3B" w14:textId="05AB5A20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 w:cs="Calibri Light"/>
              </w:rPr>
              <w:t>2 000,00</w:t>
            </w:r>
          </w:p>
        </w:tc>
        <w:tc>
          <w:tcPr>
            <w:tcW w:w="1276" w:type="dxa"/>
            <w:vAlign w:val="center"/>
          </w:tcPr>
          <w:p w14:paraId="1559E896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53C8867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E499CF3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91705B3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3425B67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A0D35" w:rsidRPr="00754CCB" w14:paraId="79CB807D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34120079" w14:textId="22BA95B5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5</w:t>
            </w:r>
          </w:p>
        </w:tc>
        <w:tc>
          <w:tcPr>
            <w:tcW w:w="2268" w:type="dxa"/>
            <w:vAlign w:val="center"/>
          </w:tcPr>
          <w:p w14:paraId="31A903AA" w14:textId="0D76A720" w:rsidR="00CA0D35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fasola biała „jaś”</w:t>
            </w:r>
          </w:p>
        </w:tc>
        <w:tc>
          <w:tcPr>
            <w:tcW w:w="1276" w:type="dxa"/>
            <w:vAlign w:val="center"/>
          </w:tcPr>
          <w:p w14:paraId="3BFE6534" w14:textId="5619F6CC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03212210-5</w:t>
            </w:r>
          </w:p>
        </w:tc>
        <w:tc>
          <w:tcPr>
            <w:tcW w:w="1276" w:type="dxa"/>
            <w:vAlign w:val="center"/>
          </w:tcPr>
          <w:p w14:paraId="297D4A91" w14:textId="3DF85CFF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2 000,00</w:t>
            </w:r>
          </w:p>
        </w:tc>
        <w:tc>
          <w:tcPr>
            <w:tcW w:w="1276" w:type="dxa"/>
            <w:vAlign w:val="center"/>
          </w:tcPr>
          <w:p w14:paraId="46A26BE0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01149FD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1250520B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E682F63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DEEB610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A0D35" w:rsidRPr="00754CCB" w14:paraId="7667127D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0F0D4535" w14:textId="39B01DB7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6</w:t>
            </w:r>
          </w:p>
        </w:tc>
        <w:tc>
          <w:tcPr>
            <w:tcW w:w="2268" w:type="dxa"/>
            <w:vAlign w:val="center"/>
          </w:tcPr>
          <w:p w14:paraId="0B24B73B" w14:textId="333B9E72" w:rsidR="00CA0D35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groch łuskany</w:t>
            </w:r>
          </w:p>
        </w:tc>
        <w:tc>
          <w:tcPr>
            <w:tcW w:w="1276" w:type="dxa"/>
            <w:vAlign w:val="center"/>
          </w:tcPr>
          <w:p w14:paraId="0AD79184" w14:textId="7CD2245D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03212200-2</w:t>
            </w:r>
          </w:p>
        </w:tc>
        <w:tc>
          <w:tcPr>
            <w:tcW w:w="1276" w:type="dxa"/>
            <w:vAlign w:val="center"/>
          </w:tcPr>
          <w:p w14:paraId="0AF62450" w14:textId="75BFCA61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2 000,00</w:t>
            </w:r>
          </w:p>
        </w:tc>
        <w:tc>
          <w:tcPr>
            <w:tcW w:w="1276" w:type="dxa"/>
            <w:vAlign w:val="center"/>
          </w:tcPr>
          <w:p w14:paraId="1FDBBCBF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BE4C141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21D6BA99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5C14D35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3BBCAFD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A0D35" w:rsidRPr="00754CCB" w14:paraId="131E57D7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6B3D49A8" w14:textId="481E6E8F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7</w:t>
            </w:r>
          </w:p>
        </w:tc>
        <w:tc>
          <w:tcPr>
            <w:tcW w:w="2268" w:type="dxa"/>
            <w:vAlign w:val="center"/>
          </w:tcPr>
          <w:p w14:paraId="293FA2CD" w14:textId="579FB0FA" w:rsidR="00CA0D35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kasza manna</w:t>
            </w:r>
          </w:p>
        </w:tc>
        <w:tc>
          <w:tcPr>
            <w:tcW w:w="1276" w:type="dxa"/>
            <w:vAlign w:val="center"/>
          </w:tcPr>
          <w:p w14:paraId="298B7461" w14:textId="057F3E22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15613100-9</w:t>
            </w:r>
          </w:p>
        </w:tc>
        <w:tc>
          <w:tcPr>
            <w:tcW w:w="1276" w:type="dxa"/>
            <w:vAlign w:val="center"/>
          </w:tcPr>
          <w:p w14:paraId="65FC76E4" w14:textId="1B3903BF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1 500,00</w:t>
            </w:r>
          </w:p>
        </w:tc>
        <w:tc>
          <w:tcPr>
            <w:tcW w:w="1276" w:type="dxa"/>
            <w:vAlign w:val="center"/>
          </w:tcPr>
          <w:p w14:paraId="2169F7E0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9570731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1ABBD332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2A1EA53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8A73EBC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A0D35" w:rsidRPr="00754CCB" w14:paraId="62E09FCD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0E1C86A9" w14:textId="51F7B6B2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8</w:t>
            </w:r>
          </w:p>
        </w:tc>
        <w:tc>
          <w:tcPr>
            <w:tcW w:w="2268" w:type="dxa"/>
            <w:vAlign w:val="center"/>
          </w:tcPr>
          <w:p w14:paraId="7766B3AB" w14:textId="5FBCE5A5" w:rsidR="00CE0F41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płatki owsiane</w:t>
            </w:r>
          </w:p>
        </w:tc>
        <w:tc>
          <w:tcPr>
            <w:tcW w:w="1276" w:type="dxa"/>
            <w:vAlign w:val="center"/>
          </w:tcPr>
          <w:p w14:paraId="51FB94DD" w14:textId="02286AB7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15613380-5</w:t>
            </w:r>
          </w:p>
        </w:tc>
        <w:tc>
          <w:tcPr>
            <w:tcW w:w="1276" w:type="dxa"/>
            <w:vAlign w:val="center"/>
          </w:tcPr>
          <w:p w14:paraId="3B8AB874" w14:textId="091D1F8C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800,00</w:t>
            </w:r>
          </w:p>
        </w:tc>
        <w:tc>
          <w:tcPr>
            <w:tcW w:w="1276" w:type="dxa"/>
            <w:vAlign w:val="center"/>
          </w:tcPr>
          <w:p w14:paraId="53D30FA2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30B9D5B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4FA08E4A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D7F8BBE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120D038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A0D35" w:rsidRPr="00754CCB" w14:paraId="6C50D9DC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5E5F62CC" w14:textId="3F549D21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9</w:t>
            </w:r>
          </w:p>
        </w:tc>
        <w:tc>
          <w:tcPr>
            <w:tcW w:w="2268" w:type="dxa"/>
            <w:vAlign w:val="center"/>
          </w:tcPr>
          <w:p w14:paraId="0C5E23EC" w14:textId="5ABD3275" w:rsidR="00CE0F41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kasza gryczana</w:t>
            </w:r>
          </w:p>
        </w:tc>
        <w:tc>
          <w:tcPr>
            <w:tcW w:w="1276" w:type="dxa"/>
            <w:vAlign w:val="center"/>
          </w:tcPr>
          <w:p w14:paraId="735E13EE" w14:textId="2AD53529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15613000-8</w:t>
            </w:r>
          </w:p>
        </w:tc>
        <w:tc>
          <w:tcPr>
            <w:tcW w:w="1276" w:type="dxa"/>
            <w:vAlign w:val="center"/>
          </w:tcPr>
          <w:p w14:paraId="7B2F8273" w14:textId="573C819D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800,00</w:t>
            </w:r>
          </w:p>
        </w:tc>
        <w:tc>
          <w:tcPr>
            <w:tcW w:w="1276" w:type="dxa"/>
            <w:vAlign w:val="center"/>
          </w:tcPr>
          <w:p w14:paraId="68AC72AE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AB8759F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51852AA1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CC14278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D1FE996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A0D35" w:rsidRPr="00754CCB" w14:paraId="23E9A4C3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74C2B9DD" w14:textId="4968C942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10</w:t>
            </w:r>
          </w:p>
        </w:tc>
        <w:tc>
          <w:tcPr>
            <w:tcW w:w="2268" w:type="dxa"/>
            <w:vAlign w:val="center"/>
          </w:tcPr>
          <w:p w14:paraId="6D6157AE" w14:textId="2D9E537D" w:rsidR="00CE0F41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soczewica</w:t>
            </w:r>
          </w:p>
        </w:tc>
        <w:tc>
          <w:tcPr>
            <w:tcW w:w="1276" w:type="dxa"/>
            <w:vAlign w:val="center"/>
          </w:tcPr>
          <w:p w14:paraId="6C8F6CD7" w14:textId="339B0B37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 w:cs="Calibri Light"/>
              </w:rPr>
              <w:t>03212211-2</w:t>
            </w:r>
          </w:p>
        </w:tc>
        <w:tc>
          <w:tcPr>
            <w:tcW w:w="1276" w:type="dxa"/>
            <w:vAlign w:val="center"/>
          </w:tcPr>
          <w:p w14:paraId="554F5A28" w14:textId="402F1519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 w:cs="Calibri Light"/>
              </w:rPr>
              <w:t>400,00</w:t>
            </w:r>
          </w:p>
        </w:tc>
        <w:tc>
          <w:tcPr>
            <w:tcW w:w="1276" w:type="dxa"/>
            <w:vAlign w:val="center"/>
          </w:tcPr>
          <w:p w14:paraId="604299A7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60D95CC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0238B62A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4B110E5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7E1FE68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A0D35" w:rsidRPr="00754CCB" w14:paraId="74808825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5562A388" w14:textId="364066F0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11</w:t>
            </w:r>
          </w:p>
        </w:tc>
        <w:tc>
          <w:tcPr>
            <w:tcW w:w="2268" w:type="dxa"/>
            <w:vAlign w:val="center"/>
          </w:tcPr>
          <w:p w14:paraId="44287851" w14:textId="40D0F5F2" w:rsidR="00CE0F41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kasza kukurydziana</w:t>
            </w:r>
          </w:p>
        </w:tc>
        <w:tc>
          <w:tcPr>
            <w:tcW w:w="1276" w:type="dxa"/>
            <w:vAlign w:val="center"/>
          </w:tcPr>
          <w:p w14:paraId="1237447C" w14:textId="64701C78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15613000-8</w:t>
            </w:r>
          </w:p>
        </w:tc>
        <w:tc>
          <w:tcPr>
            <w:tcW w:w="1276" w:type="dxa"/>
            <w:vAlign w:val="center"/>
          </w:tcPr>
          <w:p w14:paraId="6D4B0F41" w14:textId="0E7B472C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150,00</w:t>
            </w:r>
          </w:p>
        </w:tc>
        <w:tc>
          <w:tcPr>
            <w:tcW w:w="1276" w:type="dxa"/>
            <w:vAlign w:val="center"/>
          </w:tcPr>
          <w:p w14:paraId="73951204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8E128C0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30E52CFC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2FB9437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871E58F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A0D35" w:rsidRPr="00754CCB" w14:paraId="384425DB" w14:textId="77777777" w:rsidTr="00C74A5C">
        <w:trPr>
          <w:trHeight w:val="559"/>
        </w:trPr>
        <w:tc>
          <w:tcPr>
            <w:tcW w:w="426" w:type="dxa"/>
            <w:vAlign w:val="center"/>
          </w:tcPr>
          <w:p w14:paraId="01F3F48C" w14:textId="2875CA2E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12</w:t>
            </w:r>
          </w:p>
        </w:tc>
        <w:tc>
          <w:tcPr>
            <w:tcW w:w="2268" w:type="dxa"/>
            <w:vAlign w:val="center"/>
          </w:tcPr>
          <w:p w14:paraId="06F95124" w14:textId="4E25A9A8" w:rsidR="00CA0D35" w:rsidRPr="00CA0D35" w:rsidRDefault="00CA0D35" w:rsidP="00CA0D35">
            <w:pPr>
              <w:autoSpaceDE w:val="0"/>
              <w:autoSpaceDN w:val="0"/>
              <w:adjustRightInd w:val="0"/>
              <w:jc w:val="both"/>
              <w:rPr>
                <w:rFonts w:ascii="Calibri Light" w:hAnsi="Calibri Light"/>
              </w:rPr>
            </w:pPr>
            <w:r w:rsidRPr="00CA0D35">
              <w:rPr>
                <w:rFonts w:ascii="Calibri Light" w:hAnsi="Calibri Light"/>
              </w:rPr>
              <w:t>mąka ziemniaczana (skrobia)</w:t>
            </w:r>
          </w:p>
        </w:tc>
        <w:tc>
          <w:tcPr>
            <w:tcW w:w="1276" w:type="dxa"/>
            <w:vAlign w:val="center"/>
          </w:tcPr>
          <w:p w14:paraId="19232925" w14:textId="5C9DE2AA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15623000-1</w:t>
            </w:r>
          </w:p>
        </w:tc>
        <w:tc>
          <w:tcPr>
            <w:tcW w:w="1276" w:type="dxa"/>
            <w:vAlign w:val="center"/>
          </w:tcPr>
          <w:p w14:paraId="74EE205B" w14:textId="12BBA402" w:rsidR="00CA0D35" w:rsidRPr="00CA0D35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CA0D35">
              <w:rPr>
                <w:rFonts w:ascii="Calibri Light" w:hAnsi="Calibri Light"/>
              </w:rPr>
              <w:t>120,00</w:t>
            </w:r>
          </w:p>
        </w:tc>
        <w:tc>
          <w:tcPr>
            <w:tcW w:w="1276" w:type="dxa"/>
            <w:vAlign w:val="center"/>
          </w:tcPr>
          <w:p w14:paraId="6E5C362F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29799B1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Align w:val="center"/>
          </w:tcPr>
          <w:p w14:paraId="6CEFF570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CA7B73B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92D41DA" w14:textId="77777777" w:rsidR="00CA0D35" w:rsidRPr="00754CCB" w:rsidRDefault="00CA0D35" w:rsidP="00CA0D3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  <w:tr w:rsidR="00C74A5C" w:rsidRPr="00754CCB" w14:paraId="2E1FCCD5" w14:textId="77777777" w:rsidTr="00C74A5C">
        <w:trPr>
          <w:trHeight w:val="559"/>
        </w:trPr>
        <w:tc>
          <w:tcPr>
            <w:tcW w:w="5246" w:type="dxa"/>
            <w:gridSpan w:val="4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4EB6790" w14:textId="77777777" w:rsidR="00C74A5C" w:rsidRPr="00754CCB" w:rsidRDefault="00C74A5C" w:rsidP="00754CC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F0F300" w14:textId="3B461C51" w:rsidR="00C74A5C" w:rsidRPr="00754CCB" w:rsidRDefault="00C74A5C" w:rsidP="00C74A5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iCs/>
                <w:sz w:val="18"/>
                <w:szCs w:val="18"/>
                <w:lang w:eastAsia="pl-PL"/>
              </w:rPr>
              <w:t>RAZEM</w:t>
            </w:r>
            <w:r>
              <w:rPr>
                <w:rFonts w:ascii="Calibri Light" w:eastAsia="Times New Roman" w:hAnsi="Calibri Light" w:cs="Calibri Light"/>
                <w:b/>
                <w:bCs/>
                <w:i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7A73238" w14:textId="77777777" w:rsidR="00C74A5C" w:rsidRPr="00754CCB" w:rsidRDefault="00C74A5C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43E8BC7" w14:textId="77777777" w:rsidR="00C74A5C" w:rsidRPr="00754CCB" w:rsidRDefault="00C74A5C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E850751" w14:textId="77777777" w:rsidR="00C74A5C" w:rsidRPr="00754CCB" w:rsidRDefault="00C74A5C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686D8" w14:textId="77777777" w:rsidR="00C74A5C" w:rsidRPr="00754CCB" w:rsidRDefault="00C74A5C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</w:tbl>
    <w:p w14:paraId="1D579C7F" w14:textId="77777777" w:rsidR="000371A3" w:rsidRDefault="000371A3" w:rsidP="004D7BC7">
      <w:pPr>
        <w:spacing w:after="0" w:line="240" w:lineRule="auto"/>
      </w:pPr>
    </w:p>
    <w:tbl>
      <w:tblPr>
        <w:tblStyle w:val="Tabela-Siatka2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754CCB" w:rsidRPr="00754CCB" w14:paraId="3B8C8172" w14:textId="77777777" w:rsidTr="00C74A5C"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01E258" w14:textId="77777777" w:rsidR="00754CCB" w:rsidRPr="00754CCB" w:rsidRDefault="00754CCB" w:rsidP="00754CCB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4551114" w14:textId="33DD9BF0" w:rsidR="00754CCB" w:rsidRPr="00754CCB" w:rsidRDefault="00754CCB" w:rsidP="00754CCB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43080B">
              <w:rPr>
                <w:rFonts w:ascii="Calibri Light" w:hAnsi="Calibri Light" w:cs="Calibri Light"/>
                <w:b/>
                <w:sz w:val="22"/>
                <w:szCs w:val="22"/>
              </w:rPr>
              <w:t>Wartość zamówienia brutto za II (drugą) część zamówienia</w:t>
            </w:r>
            <w:r w:rsidRPr="00754CCB">
              <w:rPr>
                <w:rFonts w:ascii="Calibri Light" w:hAnsi="Calibri Light" w:cs="Calibri Light"/>
                <w:sz w:val="22"/>
                <w:szCs w:val="22"/>
              </w:rPr>
              <w:t>: ……………………………………………</w:t>
            </w:r>
            <w:r>
              <w:rPr>
                <w:rFonts w:ascii="Calibri Light" w:hAnsi="Calibri Light" w:cs="Calibri Light"/>
                <w:sz w:val="22"/>
                <w:szCs w:val="22"/>
              </w:rPr>
              <w:t>……………</w:t>
            </w:r>
            <w:r w:rsidRPr="00754CCB">
              <w:rPr>
                <w:rFonts w:ascii="Calibri Light" w:hAnsi="Calibri Light" w:cs="Calibri Light"/>
                <w:sz w:val="22"/>
                <w:szCs w:val="22"/>
              </w:rPr>
              <w:t>………………………………</w:t>
            </w:r>
          </w:p>
          <w:p w14:paraId="4E7CEE34" w14:textId="77777777" w:rsidR="00754CCB" w:rsidRPr="00754CCB" w:rsidRDefault="00754CCB" w:rsidP="00754CCB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CB14BD" w14:textId="1CDD788A" w:rsidR="00754CCB" w:rsidRPr="00754CCB" w:rsidRDefault="00754CCB" w:rsidP="00754CCB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54CCB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sz w:val="22"/>
                <w:szCs w:val="22"/>
              </w:rPr>
              <w:t>……………</w:t>
            </w:r>
            <w:r w:rsidRPr="00754CCB">
              <w:rPr>
                <w:rFonts w:ascii="Calibri Light" w:hAnsi="Calibri Light" w:cs="Calibri Light"/>
                <w:sz w:val="22"/>
                <w:szCs w:val="22"/>
              </w:rPr>
              <w:t>……….…………….</w:t>
            </w:r>
          </w:p>
          <w:p w14:paraId="6EE753F3" w14:textId="77777777" w:rsidR="00754CCB" w:rsidRPr="00754CCB" w:rsidRDefault="00754CCB" w:rsidP="00754CCB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754CCB">
              <w:rPr>
                <w:rFonts w:ascii="Calibri Light" w:hAnsi="Calibri Light" w:cs="Calibri Light"/>
                <w:i/>
                <w:sz w:val="16"/>
                <w:szCs w:val="16"/>
              </w:rPr>
              <w:t>(słownie)</w:t>
            </w:r>
          </w:p>
        </w:tc>
      </w:tr>
    </w:tbl>
    <w:p w14:paraId="0EE496AE" w14:textId="77777777" w:rsidR="000D1034" w:rsidRDefault="000D1034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p w14:paraId="2D1FD14E" w14:textId="77777777" w:rsidR="00B901E7" w:rsidRDefault="00B901E7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p w14:paraId="6D07A177" w14:textId="77777777" w:rsidR="00B901E7" w:rsidRDefault="00B901E7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p w14:paraId="6042D21D" w14:textId="77777777" w:rsidR="00B901E7" w:rsidRDefault="00B901E7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p w14:paraId="16E24E0E" w14:textId="77777777" w:rsidR="00B901E7" w:rsidRDefault="00B901E7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p w14:paraId="62AD5657" w14:textId="77777777" w:rsidR="00B901E7" w:rsidRDefault="00B901E7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p w14:paraId="6A1860B4" w14:textId="77777777" w:rsidR="00B901E7" w:rsidRDefault="00B901E7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p w14:paraId="52B3D8A0" w14:textId="77777777" w:rsidR="00B901E7" w:rsidRDefault="00B901E7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p w14:paraId="4C043ABD" w14:textId="77777777" w:rsidR="00B901E7" w:rsidRDefault="00B901E7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p w14:paraId="2B33557E" w14:textId="77777777" w:rsidR="00B901E7" w:rsidRDefault="00B901E7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tbl>
      <w:tblPr>
        <w:tblStyle w:val="Tabela-Siatka3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276"/>
        <w:gridCol w:w="1276"/>
        <w:gridCol w:w="1417"/>
        <w:gridCol w:w="1134"/>
        <w:gridCol w:w="426"/>
        <w:gridCol w:w="1134"/>
        <w:gridCol w:w="1134"/>
      </w:tblGrid>
      <w:tr w:rsidR="0078572B" w:rsidRPr="00754CCB" w14:paraId="20FFEE54" w14:textId="77777777" w:rsidTr="00301645">
        <w:trPr>
          <w:trHeight w:val="244"/>
        </w:trPr>
        <w:tc>
          <w:tcPr>
            <w:tcW w:w="10491" w:type="dxa"/>
            <w:gridSpan w:val="9"/>
            <w:shd w:val="clear" w:color="auto" w:fill="D9D9D9" w:themeFill="background1" w:themeFillShade="D9"/>
            <w:vAlign w:val="center"/>
          </w:tcPr>
          <w:p w14:paraId="67CC3AFD" w14:textId="354CA4D4" w:rsidR="0078572B" w:rsidRPr="00754CCB" w:rsidRDefault="0078572B" w:rsidP="0078572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 Light" w:eastAsia="Times New Roman" w:hAnsi="Calibri Light" w:cs="Times New Roman"/>
                <w:b/>
                <w:bCs/>
                <w:sz w:val="22"/>
                <w:szCs w:val="22"/>
                <w:lang w:eastAsia="pl-PL"/>
              </w:rPr>
              <w:t>CZĘŚĆ 3</w:t>
            </w:r>
            <w:r w:rsidRPr="00754CCB">
              <w:rPr>
                <w:rFonts w:ascii="Calibri Light" w:eastAsia="Times New Roman" w:hAnsi="Calibri Light" w:cs="Times New Roman"/>
                <w:b/>
                <w:bCs/>
                <w:sz w:val="22"/>
                <w:szCs w:val="22"/>
                <w:lang w:eastAsia="pl-PL"/>
              </w:rPr>
              <w:t xml:space="preserve"> – </w:t>
            </w:r>
            <w:r w:rsidR="00C00C0B" w:rsidRPr="00C00C0B">
              <w:rPr>
                <w:rFonts w:ascii="Calibri Light" w:eastAsia="Times New Roman" w:hAnsi="Calibri Light" w:cs="Times New Roman"/>
                <w:b/>
                <w:bCs/>
                <w:sz w:val="22"/>
                <w:szCs w:val="22"/>
                <w:lang w:eastAsia="pl-PL"/>
              </w:rPr>
              <w:t xml:space="preserve">PRZYPRAWY I </w:t>
            </w:r>
            <w:r>
              <w:rPr>
                <w:rFonts w:ascii="Calibri Light" w:eastAsia="Times New Roman" w:hAnsi="Calibri Light" w:cs="Times New Roman"/>
                <w:b/>
                <w:bCs/>
                <w:sz w:val="22"/>
                <w:szCs w:val="22"/>
                <w:lang w:eastAsia="pl-PL"/>
              </w:rPr>
              <w:t>RÓŻNE ARTYKUŁY SPOŻYWCZE</w:t>
            </w:r>
          </w:p>
        </w:tc>
      </w:tr>
      <w:tr w:rsidR="007B5F84" w:rsidRPr="00754CCB" w14:paraId="03AF337A" w14:textId="77777777" w:rsidTr="00C74A5C">
        <w:trPr>
          <w:trHeight w:val="244"/>
        </w:trPr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14:paraId="3E0BE9E6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bookmarkStart w:id="3" w:name="_Hlk126691494"/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6A18EA1A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58D9E792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KOD CPV/</w:t>
            </w:r>
          </w:p>
          <w:p w14:paraId="3A95BD1B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POLSKA NORMA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1D849252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ILOŚĆ SZACUNKOWA W [SZT.]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01EE21A5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CENA JEDNOSTKOWA NETTO W [PLN] ZA [SZT.]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278D5FDB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 NETTO W [PLN]</w:t>
            </w:r>
          </w:p>
        </w:tc>
        <w:tc>
          <w:tcPr>
            <w:tcW w:w="1560" w:type="dxa"/>
            <w:gridSpan w:val="2"/>
            <w:shd w:val="clear" w:color="auto" w:fill="D9D9D9" w:themeFill="background1" w:themeFillShade="D9"/>
            <w:vAlign w:val="center"/>
          </w:tcPr>
          <w:p w14:paraId="75A30EC7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PODATEK VAT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0B7ADE4F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 BRUTTO W [PLN]</w:t>
            </w:r>
          </w:p>
        </w:tc>
      </w:tr>
      <w:tr w:rsidR="007B5F84" w:rsidRPr="00754CCB" w14:paraId="6CB5A7A7" w14:textId="77777777" w:rsidTr="00C74A5C">
        <w:trPr>
          <w:trHeight w:val="244"/>
        </w:trPr>
        <w:tc>
          <w:tcPr>
            <w:tcW w:w="426" w:type="dxa"/>
            <w:vMerge/>
            <w:shd w:val="clear" w:color="auto" w:fill="D9D9D9" w:themeFill="background1" w:themeFillShade="D9"/>
            <w:vAlign w:val="center"/>
          </w:tcPr>
          <w:p w14:paraId="73567A54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579FCC65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28711D7A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1684A28C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795C8470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6D51A3A3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FFF943B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AE68A8E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395E2B73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7B5F84" w:rsidRPr="00754CCB" w14:paraId="007C5C4A" w14:textId="77777777" w:rsidTr="00C74A5C">
        <w:trPr>
          <w:trHeight w:val="244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0FED9972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92473EC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67FDF7A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2AD34BF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9CD4CBD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405E833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71A99177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13E7121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386ABDF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9</w:t>
            </w:r>
          </w:p>
        </w:tc>
      </w:tr>
      <w:tr w:rsidR="00C74A5C" w:rsidRPr="00754CCB" w14:paraId="2A991BA5" w14:textId="77777777" w:rsidTr="00081364">
        <w:trPr>
          <w:trHeight w:val="619"/>
        </w:trPr>
        <w:tc>
          <w:tcPr>
            <w:tcW w:w="426" w:type="dxa"/>
            <w:vAlign w:val="center"/>
          </w:tcPr>
          <w:p w14:paraId="3DED20EE" w14:textId="445E056A" w:rsidR="00C74A5C" w:rsidRPr="00C74A5C" w:rsidRDefault="00C74A5C" w:rsidP="00C74A5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C74A5C">
              <w:rPr>
                <w:rFonts w:ascii="Calibri Light" w:eastAsia="Times New Roman" w:hAnsi="Calibri Light" w:cs="Calibri Light"/>
                <w:bCs/>
                <w:lang w:eastAsia="pl-PL"/>
              </w:rPr>
              <w:t>1</w:t>
            </w:r>
          </w:p>
        </w:tc>
        <w:tc>
          <w:tcPr>
            <w:tcW w:w="2268" w:type="dxa"/>
            <w:vAlign w:val="center"/>
          </w:tcPr>
          <w:p w14:paraId="4D151E15" w14:textId="31F3E97B" w:rsidR="00C74A5C" w:rsidRPr="00C74A5C" w:rsidRDefault="00C74A5C" w:rsidP="00C74A5C">
            <w:pPr>
              <w:autoSpaceDE w:val="0"/>
              <w:autoSpaceDN w:val="0"/>
              <w:adjustRightInd w:val="0"/>
              <w:jc w:val="both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C74A5C">
              <w:rPr>
                <w:rFonts w:ascii="Calibri Light" w:hAnsi="Calibri Light" w:cs="Calibri Light"/>
                <w:bCs/>
              </w:rPr>
              <w:t xml:space="preserve">woda źródlana niegazowana 1,5 </w:t>
            </w:r>
            <w:r w:rsidR="00960EEF">
              <w:rPr>
                <w:rFonts w:ascii="Calibri Light" w:hAnsi="Calibri Light" w:cs="Calibri Light"/>
                <w:bCs/>
              </w:rPr>
              <w:t>L</w:t>
            </w:r>
          </w:p>
        </w:tc>
        <w:tc>
          <w:tcPr>
            <w:tcW w:w="1276" w:type="dxa"/>
            <w:vAlign w:val="center"/>
          </w:tcPr>
          <w:p w14:paraId="4E915D9E" w14:textId="52B6CB39" w:rsidR="00C74A5C" w:rsidRPr="00C74A5C" w:rsidRDefault="00C74A5C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C74A5C">
              <w:rPr>
                <w:rFonts w:ascii="Calibri Light" w:hAnsi="Calibri Light" w:cs="Calibri Light"/>
                <w:bCs/>
              </w:rPr>
              <w:t>15981000-8</w:t>
            </w:r>
          </w:p>
        </w:tc>
        <w:tc>
          <w:tcPr>
            <w:tcW w:w="1276" w:type="dxa"/>
            <w:vAlign w:val="center"/>
          </w:tcPr>
          <w:p w14:paraId="39C1618C" w14:textId="0DE3F22B" w:rsidR="00C74A5C" w:rsidRPr="00C74A5C" w:rsidRDefault="00C74A5C" w:rsidP="00C74A5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  <w:r w:rsidRPr="00C74A5C">
              <w:rPr>
                <w:rFonts w:ascii="Calibri Light" w:hAnsi="Calibri Light" w:cs="Calibri Light"/>
                <w:bCs/>
              </w:rPr>
              <w:t>1</w:t>
            </w:r>
            <w:r w:rsidR="004D7BC7">
              <w:rPr>
                <w:rFonts w:ascii="Calibri Light" w:hAnsi="Calibri Light" w:cs="Calibri Light"/>
                <w:bCs/>
              </w:rPr>
              <w:t xml:space="preserve"> </w:t>
            </w:r>
            <w:r w:rsidRPr="00C74A5C">
              <w:rPr>
                <w:rFonts w:ascii="Calibri Light" w:hAnsi="Calibri Light" w:cs="Calibri Light"/>
                <w:bCs/>
              </w:rPr>
              <w:t>024</w:t>
            </w:r>
          </w:p>
        </w:tc>
        <w:tc>
          <w:tcPr>
            <w:tcW w:w="1417" w:type="dxa"/>
            <w:vAlign w:val="center"/>
          </w:tcPr>
          <w:p w14:paraId="4AC807F5" w14:textId="77777777" w:rsidR="00C74A5C" w:rsidRPr="00C74A5C" w:rsidRDefault="00C74A5C" w:rsidP="00C74A5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6E62282" w14:textId="77777777" w:rsidR="00C74A5C" w:rsidRPr="00C74A5C" w:rsidRDefault="00C74A5C" w:rsidP="00C74A5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75C6D3A1" w14:textId="77777777" w:rsidR="00C74A5C" w:rsidRPr="00C74A5C" w:rsidRDefault="00C74A5C" w:rsidP="00C74A5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7B1B1CF" w14:textId="77777777" w:rsidR="00C74A5C" w:rsidRPr="00C74A5C" w:rsidRDefault="00C74A5C" w:rsidP="00C74A5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6FF48D0" w14:textId="77777777" w:rsidR="00C74A5C" w:rsidRPr="00C74A5C" w:rsidRDefault="00C74A5C" w:rsidP="00C74A5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</w:tr>
      <w:tr w:rsidR="007B5F84" w:rsidRPr="00754CCB" w14:paraId="1C7C4F63" w14:textId="77777777" w:rsidTr="00C74A5C">
        <w:trPr>
          <w:trHeight w:val="244"/>
        </w:trPr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14:paraId="2A4735A9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08E2568F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6E1F6E55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KOD CPV/</w:t>
            </w:r>
          </w:p>
          <w:p w14:paraId="46D8B089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POLSKA NORMA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1F942C7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ILOŚĆ SZACUNKOWA W [L]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528378F3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CENA JEDNOSTKOWA NETTO W [PLN] ZA [L]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8C3E603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 NETTO W [PLN]</w:t>
            </w:r>
          </w:p>
        </w:tc>
        <w:tc>
          <w:tcPr>
            <w:tcW w:w="1560" w:type="dxa"/>
            <w:gridSpan w:val="2"/>
            <w:shd w:val="clear" w:color="auto" w:fill="D9D9D9" w:themeFill="background1" w:themeFillShade="D9"/>
            <w:vAlign w:val="center"/>
          </w:tcPr>
          <w:p w14:paraId="2E5BC281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PODATEK VAT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1141984C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 BRUTTO W [PLN]</w:t>
            </w:r>
          </w:p>
        </w:tc>
      </w:tr>
      <w:tr w:rsidR="007B5F84" w:rsidRPr="00754CCB" w14:paraId="556369B7" w14:textId="77777777" w:rsidTr="00C74A5C">
        <w:trPr>
          <w:trHeight w:val="244"/>
        </w:trPr>
        <w:tc>
          <w:tcPr>
            <w:tcW w:w="426" w:type="dxa"/>
            <w:vMerge/>
            <w:shd w:val="clear" w:color="auto" w:fill="D9D9D9" w:themeFill="background1" w:themeFillShade="D9"/>
            <w:vAlign w:val="center"/>
          </w:tcPr>
          <w:p w14:paraId="67FE5025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22558AB6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46B737D7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7DE61722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7F125FFE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7EF9A228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49CEE7B8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19C5C2E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06891E7E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7B5F84" w:rsidRPr="00754CCB" w14:paraId="697F3CA6" w14:textId="77777777" w:rsidTr="00C74A5C">
        <w:trPr>
          <w:trHeight w:val="244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61DB762F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B51C7B6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B675467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61DD19A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0FEE726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DF66D5A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1CDF9A6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5EF3AFB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5B69BAF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9</w:t>
            </w:r>
          </w:p>
        </w:tc>
      </w:tr>
      <w:tr w:rsidR="00081364" w:rsidRPr="00754CCB" w14:paraId="652B6F0B" w14:textId="77777777" w:rsidTr="00081364">
        <w:trPr>
          <w:trHeight w:val="619"/>
        </w:trPr>
        <w:tc>
          <w:tcPr>
            <w:tcW w:w="426" w:type="dxa"/>
            <w:vAlign w:val="center"/>
          </w:tcPr>
          <w:p w14:paraId="51468F5C" w14:textId="25FC696C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081364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2268" w:type="dxa"/>
            <w:vAlign w:val="center"/>
          </w:tcPr>
          <w:p w14:paraId="1AF69B35" w14:textId="431934F4" w:rsidR="00081364" w:rsidRPr="00081364" w:rsidRDefault="00081364" w:rsidP="00081364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081364">
              <w:rPr>
                <w:rFonts w:ascii="Calibri Light" w:hAnsi="Calibri Light" w:cs="Calibri Light"/>
              </w:rPr>
              <w:t>olej uniwersalny</w:t>
            </w:r>
          </w:p>
        </w:tc>
        <w:tc>
          <w:tcPr>
            <w:tcW w:w="1276" w:type="dxa"/>
            <w:vAlign w:val="center"/>
          </w:tcPr>
          <w:p w14:paraId="67844B43" w14:textId="651417D9" w:rsidR="00081364" w:rsidRPr="00081364" w:rsidRDefault="00081364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081364">
              <w:rPr>
                <w:rFonts w:ascii="Calibri Light" w:hAnsi="Calibri Light" w:cs="Calibri Light"/>
              </w:rPr>
              <w:t>15411100-3</w:t>
            </w:r>
          </w:p>
        </w:tc>
        <w:tc>
          <w:tcPr>
            <w:tcW w:w="1276" w:type="dxa"/>
            <w:vAlign w:val="center"/>
          </w:tcPr>
          <w:p w14:paraId="5948304B" w14:textId="487D66F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  <w:r w:rsidRPr="00081364">
              <w:rPr>
                <w:rFonts w:ascii="Calibri Light" w:hAnsi="Calibri Light" w:cs="Calibri Light"/>
              </w:rPr>
              <w:t>2</w:t>
            </w:r>
            <w:r w:rsidR="004D7BC7">
              <w:rPr>
                <w:rFonts w:ascii="Calibri Light" w:hAnsi="Calibri Light" w:cs="Calibri Light"/>
              </w:rPr>
              <w:t xml:space="preserve"> </w:t>
            </w:r>
            <w:r w:rsidRPr="00081364">
              <w:rPr>
                <w:rFonts w:ascii="Calibri Light" w:hAnsi="Calibri Light" w:cs="Calibri Light"/>
              </w:rPr>
              <w:t>400,00</w:t>
            </w:r>
          </w:p>
        </w:tc>
        <w:tc>
          <w:tcPr>
            <w:tcW w:w="1417" w:type="dxa"/>
            <w:vAlign w:val="center"/>
          </w:tcPr>
          <w:p w14:paraId="41718DC1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C57FD28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1697AB6B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397F113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7085181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081364" w:rsidRPr="00754CCB" w14:paraId="6401DF6D" w14:textId="77777777" w:rsidTr="00081364">
        <w:trPr>
          <w:trHeight w:val="619"/>
        </w:trPr>
        <w:tc>
          <w:tcPr>
            <w:tcW w:w="426" w:type="dxa"/>
            <w:vAlign w:val="center"/>
          </w:tcPr>
          <w:p w14:paraId="4E4FE724" w14:textId="3B28401C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081364"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2268" w:type="dxa"/>
            <w:vAlign w:val="center"/>
          </w:tcPr>
          <w:p w14:paraId="6A632A5D" w14:textId="5F379F69" w:rsidR="00081364" w:rsidRPr="00081364" w:rsidRDefault="00081364" w:rsidP="00081364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081364">
              <w:rPr>
                <w:rFonts w:ascii="Calibri Light" w:hAnsi="Calibri Light" w:cs="Calibri Light"/>
              </w:rPr>
              <w:t>ocet spirytusowy 10%</w:t>
            </w:r>
          </w:p>
        </w:tc>
        <w:tc>
          <w:tcPr>
            <w:tcW w:w="1276" w:type="dxa"/>
            <w:vAlign w:val="center"/>
          </w:tcPr>
          <w:p w14:paraId="069E70BC" w14:textId="2953CF9B" w:rsidR="00081364" w:rsidRPr="00081364" w:rsidRDefault="00081364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081364">
              <w:rPr>
                <w:rFonts w:ascii="Calibri Light" w:hAnsi="Calibri Light" w:cs="Calibri Light"/>
              </w:rPr>
              <w:t>15871110-8</w:t>
            </w:r>
          </w:p>
        </w:tc>
        <w:tc>
          <w:tcPr>
            <w:tcW w:w="1276" w:type="dxa"/>
            <w:vAlign w:val="center"/>
          </w:tcPr>
          <w:p w14:paraId="0757867C" w14:textId="124576D4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  <w:r w:rsidRPr="00081364">
              <w:rPr>
                <w:rFonts w:ascii="Calibri Light" w:hAnsi="Calibri Light" w:cs="Calibri Light"/>
              </w:rPr>
              <w:t>200,00</w:t>
            </w:r>
          </w:p>
        </w:tc>
        <w:tc>
          <w:tcPr>
            <w:tcW w:w="1417" w:type="dxa"/>
            <w:vAlign w:val="center"/>
          </w:tcPr>
          <w:p w14:paraId="43CF00A3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75852E4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1270E154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F810798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40D0EE9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081364" w:rsidRPr="00754CCB" w14:paraId="3E79DADE" w14:textId="77777777" w:rsidTr="00081364">
        <w:trPr>
          <w:trHeight w:val="619"/>
        </w:trPr>
        <w:tc>
          <w:tcPr>
            <w:tcW w:w="426" w:type="dxa"/>
            <w:vAlign w:val="center"/>
          </w:tcPr>
          <w:p w14:paraId="36E5502F" w14:textId="41A49014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081364">
              <w:rPr>
                <w:rFonts w:ascii="Calibri Light" w:hAnsi="Calibri Light" w:cs="Calibri Light"/>
              </w:rPr>
              <w:t>4</w:t>
            </w:r>
          </w:p>
        </w:tc>
        <w:tc>
          <w:tcPr>
            <w:tcW w:w="2268" w:type="dxa"/>
            <w:vAlign w:val="center"/>
          </w:tcPr>
          <w:p w14:paraId="1641F105" w14:textId="0F5FFD85" w:rsidR="00081364" w:rsidRPr="00081364" w:rsidRDefault="00081364" w:rsidP="00081364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081364">
              <w:rPr>
                <w:rFonts w:ascii="Calibri Light" w:hAnsi="Calibri Light" w:cs="Calibri Light"/>
              </w:rPr>
              <w:t>syrop owocowy (zaprawa do napojów)</w:t>
            </w:r>
          </w:p>
        </w:tc>
        <w:tc>
          <w:tcPr>
            <w:tcW w:w="1276" w:type="dxa"/>
            <w:vAlign w:val="center"/>
          </w:tcPr>
          <w:p w14:paraId="67B71849" w14:textId="7FD06DE6" w:rsidR="00081364" w:rsidRPr="00081364" w:rsidRDefault="00081364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Times New Roman"/>
                <w:sz w:val="18"/>
                <w:szCs w:val="18"/>
                <w:lang w:eastAsia="pl-PL"/>
              </w:rPr>
            </w:pPr>
            <w:r w:rsidRPr="00081364">
              <w:rPr>
                <w:rFonts w:ascii="Calibri Light" w:hAnsi="Calibri Light" w:cs="Calibri Light"/>
              </w:rPr>
              <w:t>15831500-7</w:t>
            </w:r>
          </w:p>
        </w:tc>
        <w:tc>
          <w:tcPr>
            <w:tcW w:w="1276" w:type="dxa"/>
            <w:vAlign w:val="center"/>
          </w:tcPr>
          <w:p w14:paraId="762B89B3" w14:textId="155332AD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lang w:eastAsia="pl-PL"/>
              </w:rPr>
            </w:pPr>
            <w:r w:rsidRPr="00081364">
              <w:rPr>
                <w:rFonts w:ascii="Calibri Light" w:hAnsi="Calibri Light" w:cs="Calibri Light"/>
              </w:rPr>
              <w:t>100,00</w:t>
            </w:r>
          </w:p>
        </w:tc>
        <w:tc>
          <w:tcPr>
            <w:tcW w:w="1417" w:type="dxa"/>
            <w:vAlign w:val="center"/>
          </w:tcPr>
          <w:p w14:paraId="7F4E886B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2D45C66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27E95B58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E6211D8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35351E7" w14:textId="77777777" w:rsidR="00081364" w:rsidRPr="00081364" w:rsidRDefault="00081364" w:rsidP="0008136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7B5F84" w:rsidRPr="00754CCB" w14:paraId="7E38C152" w14:textId="77777777" w:rsidTr="00C74A5C">
        <w:trPr>
          <w:trHeight w:val="244"/>
        </w:trPr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14:paraId="7BDBC9A0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14:paraId="39D2E8A0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6B33125F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KOD CPV/</w:t>
            </w:r>
          </w:p>
          <w:p w14:paraId="2154B4F5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POLSKA NORMA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49AEEAF4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ILOŚĆ SZACUNKOWA W [KG]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56786536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CENA JEDNOSTKOWA NETTO W [PLN] ZA [KG]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63CFA8E6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 NETTO W [PLN]</w:t>
            </w:r>
          </w:p>
        </w:tc>
        <w:tc>
          <w:tcPr>
            <w:tcW w:w="1560" w:type="dxa"/>
            <w:gridSpan w:val="2"/>
            <w:shd w:val="clear" w:color="auto" w:fill="D9D9D9" w:themeFill="background1" w:themeFillShade="D9"/>
            <w:vAlign w:val="center"/>
          </w:tcPr>
          <w:p w14:paraId="308F690E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PODATEK VAT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08BE0E56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 BRUTTO W [PLN]</w:t>
            </w:r>
          </w:p>
        </w:tc>
      </w:tr>
      <w:tr w:rsidR="007B5F84" w:rsidRPr="00754CCB" w14:paraId="379D2CAA" w14:textId="77777777" w:rsidTr="00C74A5C">
        <w:trPr>
          <w:trHeight w:val="244"/>
        </w:trPr>
        <w:tc>
          <w:tcPr>
            <w:tcW w:w="426" w:type="dxa"/>
            <w:vMerge/>
            <w:shd w:val="clear" w:color="auto" w:fill="D9D9D9" w:themeFill="background1" w:themeFillShade="D9"/>
            <w:vAlign w:val="center"/>
          </w:tcPr>
          <w:p w14:paraId="625D5CF3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14:paraId="32C3C15A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1ADD62D4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3A251D48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3CE12AD3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2534A810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70202542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C423EB4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WARTOŚĆ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346C3E42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7B5F84" w:rsidRPr="00754CCB" w14:paraId="5E6D9579" w14:textId="77777777" w:rsidTr="00C74A5C">
        <w:trPr>
          <w:trHeight w:val="244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23C74290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E5148C2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F610806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87DCE4F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D60778E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8D747AC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15E55718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A4B03BF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ADB6990" w14:textId="77777777" w:rsidR="007B5F84" w:rsidRPr="00754CCB" w:rsidRDefault="007B5F84" w:rsidP="00754CC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sz w:val="16"/>
                <w:szCs w:val="16"/>
                <w:lang w:eastAsia="pl-PL"/>
              </w:rPr>
              <w:t>9</w:t>
            </w:r>
          </w:p>
        </w:tc>
      </w:tr>
      <w:tr w:rsidR="00960EEF" w:rsidRPr="00754CCB" w14:paraId="07FD25D4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2D0C2CD5" w14:textId="4C5A09BD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5</w:t>
            </w:r>
          </w:p>
        </w:tc>
        <w:tc>
          <w:tcPr>
            <w:tcW w:w="2268" w:type="dxa"/>
            <w:vAlign w:val="center"/>
          </w:tcPr>
          <w:p w14:paraId="4720B41B" w14:textId="0DD16898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cukier biały</w:t>
            </w:r>
          </w:p>
        </w:tc>
        <w:tc>
          <w:tcPr>
            <w:tcW w:w="1276" w:type="dxa"/>
            <w:vAlign w:val="center"/>
          </w:tcPr>
          <w:p w14:paraId="3BD836FA" w14:textId="4FFEB0BE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15831200-4</w:t>
            </w:r>
          </w:p>
        </w:tc>
        <w:tc>
          <w:tcPr>
            <w:tcW w:w="1276" w:type="dxa"/>
            <w:vAlign w:val="center"/>
          </w:tcPr>
          <w:p w14:paraId="70C1EE35" w14:textId="40B27C10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4 000,00</w:t>
            </w:r>
          </w:p>
        </w:tc>
        <w:tc>
          <w:tcPr>
            <w:tcW w:w="1417" w:type="dxa"/>
            <w:vAlign w:val="center"/>
          </w:tcPr>
          <w:p w14:paraId="5ADC5BD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2BC393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19EC0BB0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F89197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9A2720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7EA9CB55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15A0DABC" w14:textId="48E71545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6</w:t>
            </w:r>
          </w:p>
        </w:tc>
        <w:tc>
          <w:tcPr>
            <w:tcW w:w="2268" w:type="dxa"/>
            <w:vAlign w:val="center"/>
          </w:tcPr>
          <w:p w14:paraId="56F411EC" w14:textId="6839311B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sól warzona jodowana</w:t>
            </w:r>
          </w:p>
        </w:tc>
        <w:tc>
          <w:tcPr>
            <w:tcW w:w="1276" w:type="dxa"/>
            <w:vAlign w:val="center"/>
          </w:tcPr>
          <w:p w14:paraId="49DC831E" w14:textId="104CD11E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bookmarkStart w:id="4" w:name="_Hlk126871849"/>
            <w:r w:rsidRPr="00960EEF">
              <w:rPr>
                <w:rFonts w:ascii="Calibri Light" w:hAnsi="Calibri Light" w:cs="Calibri Light"/>
              </w:rPr>
              <w:t>15872400-5</w:t>
            </w:r>
            <w:bookmarkEnd w:id="4"/>
          </w:p>
        </w:tc>
        <w:tc>
          <w:tcPr>
            <w:tcW w:w="1276" w:type="dxa"/>
            <w:vAlign w:val="center"/>
          </w:tcPr>
          <w:p w14:paraId="2B9EE4F3" w14:textId="0291A8CA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1 200,00</w:t>
            </w:r>
          </w:p>
        </w:tc>
        <w:tc>
          <w:tcPr>
            <w:tcW w:w="1417" w:type="dxa"/>
            <w:vAlign w:val="center"/>
          </w:tcPr>
          <w:p w14:paraId="09C209F5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404C103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756D751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331EDDE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D7F108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412EA3E1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52EA66E0" w14:textId="41F01339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7</w:t>
            </w:r>
          </w:p>
        </w:tc>
        <w:tc>
          <w:tcPr>
            <w:tcW w:w="2268" w:type="dxa"/>
            <w:vAlign w:val="center"/>
          </w:tcPr>
          <w:p w14:paraId="057987E7" w14:textId="56C6B5BD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 xml:space="preserve">bulion jarzynowy </w:t>
            </w:r>
          </w:p>
        </w:tc>
        <w:tc>
          <w:tcPr>
            <w:tcW w:w="1276" w:type="dxa"/>
            <w:vAlign w:val="center"/>
          </w:tcPr>
          <w:p w14:paraId="41A466A1" w14:textId="78D73B6C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15891500-5</w:t>
            </w:r>
          </w:p>
        </w:tc>
        <w:tc>
          <w:tcPr>
            <w:tcW w:w="1276" w:type="dxa"/>
            <w:vAlign w:val="center"/>
          </w:tcPr>
          <w:p w14:paraId="5B01F96A" w14:textId="17DBEDD0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750,00</w:t>
            </w:r>
          </w:p>
        </w:tc>
        <w:tc>
          <w:tcPr>
            <w:tcW w:w="1417" w:type="dxa"/>
            <w:vAlign w:val="center"/>
          </w:tcPr>
          <w:p w14:paraId="75CA49E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C82CA95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70A2AD0A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BD53CAA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E850C1E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1A6CB431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3551C56E" w14:textId="6DC93ABF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8</w:t>
            </w:r>
          </w:p>
        </w:tc>
        <w:tc>
          <w:tcPr>
            <w:tcW w:w="2268" w:type="dxa"/>
            <w:vAlign w:val="center"/>
          </w:tcPr>
          <w:p w14:paraId="1D0FECDF" w14:textId="2BC46C9C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granulat sojowy</w:t>
            </w:r>
          </w:p>
        </w:tc>
        <w:tc>
          <w:tcPr>
            <w:tcW w:w="1276" w:type="dxa"/>
            <w:vAlign w:val="center"/>
          </w:tcPr>
          <w:p w14:paraId="7CF09DF9" w14:textId="4A480EE1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15890000-3</w:t>
            </w:r>
          </w:p>
        </w:tc>
        <w:tc>
          <w:tcPr>
            <w:tcW w:w="1276" w:type="dxa"/>
            <w:vAlign w:val="center"/>
          </w:tcPr>
          <w:p w14:paraId="35E94607" w14:textId="591E25B9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350,00</w:t>
            </w:r>
          </w:p>
        </w:tc>
        <w:tc>
          <w:tcPr>
            <w:tcW w:w="1417" w:type="dxa"/>
            <w:vAlign w:val="center"/>
          </w:tcPr>
          <w:p w14:paraId="51305C0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7473815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123F58AB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3396633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C12705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0E63887A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57497592" w14:textId="575D06B5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9</w:t>
            </w:r>
          </w:p>
        </w:tc>
        <w:tc>
          <w:tcPr>
            <w:tcW w:w="2268" w:type="dxa"/>
            <w:vAlign w:val="center"/>
          </w:tcPr>
          <w:p w14:paraId="38303D9A" w14:textId="271C83A2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kostka sojowa</w:t>
            </w:r>
          </w:p>
        </w:tc>
        <w:tc>
          <w:tcPr>
            <w:tcW w:w="1276" w:type="dxa"/>
            <w:vAlign w:val="center"/>
          </w:tcPr>
          <w:p w14:paraId="0A1B3106" w14:textId="783061F9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15890000-3</w:t>
            </w:r>
          </w:p>
        </w:tc>
        <w:tc>
          <w:tcPr>
            <w:tcW w:w="1276" w:type="dxa"/>
            <w:vAlign w:val="center"/>
          </w:tcPr>
          <w:p w14:paraId="503463A8" w14:textId="65BBC29C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350,00</w:t>
            </w:r>
          </w:p>
        </w:tc>
        <w:tc>
          <w:tcPr>
            <w:tcW w:w="1417" w:type="dxa"/>
            <w:vAlign w:val="center"/>
          </w:tcPr>
          <w:p w14:paraId="04E011E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31AA32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4FF1F4C5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0480F19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777EA4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4BA45574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1B776C44" w14:textId="73DBAA6A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10</w:t>
            </w:r>
          </w:p>
        </w:tc>
        <w:tc>
          <w:tcPr>
            <w:tcW w:w="2268" w:type="dxa"/>
            <w:vAlign w:val="center"/>
          </w:tcPr>
          <w:p w14:paraId="4F812C2B" w14:textId="36F07A17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kotlet sojowy a'la schabowy</w:t>
            </w:r>
          </w:p>
        </w:tc>
        <w:tc>
          <w:tcPr>
            <w:tcW w:w="1276" w:type="dxa"/>
            <w:vAlign w:val="center"/>
          </w:tcPr>
          <w:p w14:paraId="6B4CF57F" w14:textId="0E1596BF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15890000-3</w:t>
            </w:r>
          </w:p>
        </w:tc>
        <w:tc>
          <w:tcPr>
            <w:tcW w:w="1276" w:type="dxa"/>
            <w:vAlign w:val="center"/>
          </w:tcPr>
          <w:p w14:paraId="0272ECF2" w14:textId="028F3129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350,00</w:t>
            </w:r>
          </w:p>
        </w:tc>
        <w:tc>
          <w:tcPr>
            <w:tcW w:w="1417" w:type="dxa"/>
            <w:vAlign w:val="center"/>
          </w:tcPr>
          <w:p w14:paraId="0DF8B14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8B658A0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2672BC75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AB48F2D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BE56D7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1AC4D0BF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7A6F0EF7" w14:textId="07362CD3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11</w:t>
            </w:r>
          </w:p>
        </w:tc>
        <w:tc>
          <w:tcPr>
            <w:tcW w:w="2268" w:type="dxa"/>
            <w:vAlign w:val="center"/>
          </w:tcPr>
          <w:p w14:paraId="119E130B" w14:textId="0C47A38D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herbata czarna granulowana</w:t>
            </w:r>
          </w:p>
        </w:tc>
        <w:tc>
          <w:tcPr>
            <w:tcW w:w="1276" w:type="dxa"/>
            <w:vAlign w:val="center"/>
          </w:tcPr>
          <w:p w14:paraId="47222E75" w14:textId="1E4F1CEC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5863200-7</w:t>
            </w:r>
          </w:p>
        </w:tc>
        <w:tc>
          <w:tcPr>
            <w:tcW w:w="1276" w:type="dxa"/>
            <w:vAlign w:val="center"/>
          </w:tcPr>
          <w:p w14:paraId="055D0CA8" w14:textId="357B368F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320,00</w:t>
            </w:r>
          </w:p>
        </w:tc>
        <w:tc>
          <w:tcPr>
            <w:tcW w:w="1417" w:type="dxa"/>
            <w:vAlign w:val="center"/>
          </w:tcPr>
          <w:p w14:paraId="5DBB4DD0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5A51B05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5A0A95B0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31D58FA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7EB591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2714DDF2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0B88F4B3" w14:textId="317EA816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12</w:t>
            </w:r>
          </w:p>
        </w:tc>
        <w:tc>
          <w:tcPr>
            <w:tcW w:w="2268" w:type="dxa"/>
            <w:vAlign w:val="center"/>
          </w:tcPr>
          <w:p w14:paraId="20202B2E" w14:textId="098C9260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sos pieczeniowy</w:t>
            </w:r>
          </w:p>
        </w:tc>
        <w:tc>
          <w:tcPr>
            <w:tcW w:w="1276" w:type="dxa"/>
            <w:vAlign w:val="center"/>
          </w:tcPr>
          <w:p w14:paraId="6A2FE22C" w14:textId="3151EC5B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15871260-4</w:t>
            </w:r>
          </w:p>
        </w:tc>
        <w:tc>
          <w:tcPr>
            <w:tcW w:w="1276" w:type="dxa"/>
            <w:vAlign w:val="center"/>
          </w:tcPr>
          <w:p w14:paraId="4A04A9F2" w14:textId="2943728F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300,00</w:t>
            </w:r>
          </w:p>
        </w:tc>
        <w:tc>
          <w:tcPr>
            <w:tcW w:w="1417" w:type="dxa"/>
            <w:vAlign w:val="center"/>
          </w:tcPr>
          <w:p w14:paraId="2FF87B5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AA0649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263FC03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6BE8D4B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73F6BBD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663B61C3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66934DCD" w14:textId="4A278479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13</w:t>
            </w:r>
          </w:p>
        </w:tc>
        <w:tc>
          <w:tcPr>
            <w:tcW w:w="2268" w:type="dxa"/>
            <w:vAlign w:val="center"/>
          </w:tcPr>
          <w:p w14:paraId="3C1C96DA" w14:textId="6E184E93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zupa żurek</w:t>
            </w:r>
          </w:p>
        </w:tc>
        <w:tc>
          <w:tcPr>
            <w:tcW w:w="1276" w:type="dxa"/>
            <w:vAlign w:val="center"/>
          </w:tcPr>
          <w:p w14:paraId="7223B1D9" w14:textId="3D28A55A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15891400-4</w:t>
            </w:r>
          </w:p>
        </w:tc>
        <w:tc>
          <w:tcPr>
            <w:tcW w:w="1276" w:type="dxa"/>
            <w:vAlign w:val="center"/>
          </w:tcPr>
          <w:p w14:paraId="5E6AB363" w14:textId="7C7F17F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200,00</w:t>
            </w:r>
          </w:p>
        </w:tc>
        <w:tc>
          <w:tcPr>
            <w:tcW w:w="1417" w:type="dxa"/>
            <w:vAlign w:val="center"/>
          </w:tcPr>
          <w:p w14:paraId="3E70C9F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801AD6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43660EA0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D4BF18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57DCD5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6CDBEA6E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0F2269E8" w14:textId="46AC27BF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14</w:t>
            </w:r>
          </w:p>
        </w:tc>
        <w:tc>
          <w:tcPr>
            <w:tcW w:w="2268" w:type="dxa"/>
            <w:vAlign w:val="center"/>
          </w:tcPr>
          <w:p w14:paraId="3645AA9F" w14:textId="4F1AE1DD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sos biały</w:t>
            </w:r>
          </w:p>
        </w:tc>
        <w:tc>
          <w:tcPr>
            <w:tcW w:w="1276" w:type="dxa"/>
            <w:vAlign w:val="center"/>
          </w:tcPr>
          <w:p w14:paraId="46D860F7" w14:textId="2219CF4C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15871260-4</w:t>
            </w:r>
          </w:p>
        </w:tc>
        <w:tc>
          <w:tcPr>
            <w:tcW w:w="1276" w:type="dxa"/>
            <w:vAlign w:val="center"/>
          </w:tcPr>
          <w:p w14:paraId="760CD0E6" w14:textId="4E591CBF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200,00</w:t>
            </w:r>
          </w:p>
        </w:tc>
        <w:tc>
          <w:tcPr>
            <w:tcW w:w="1417" w:type="dxa"/>
            <w:vAlign w:val="center"/>
          </w:tcPr>
          <w:p w14:paraId="64B6FA5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AAEE64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02C5D3C5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A59DE1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4AA1B0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14FDAE18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4BBD66B6" w14:textId="1E21441D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</w:t>
            </w:r>
          </w:p>
        </w:tc>
        <w:tc>
          <w:tcPr>
            <w:tcW w:w="2268" w:type="dxa"/>
            <w:vAlign w:val="center"/>
          </w:tcPr>
          <w:p w14:paraId="3C1A2B8F" w14:textId="6D756C72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sos boloński</w:t>
            </w:r>
          </w:p>
        </w:tc>
        <w:tc>
          <w:tcPr>
            <w:tcW w:w="1276" w:type="dxa"/>
            <w:vAlign w:val="center"/>
          </w:tcPr>
          <w:p w14:paraId="244E46BD" w14:textId="20F2F999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15871260-4</w:t>
            </w:r>
          </w:p>
        </w:tc>
        <w:tc>
          <w:tcPr>
            <w:tcW w:w="1276" w:type="dxa"/>
            <w:vAlign w:val="center"/>
          </w:tcPr>
          <w:p w14:paraId="69FC82E5" w14:textId="4A78187D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200,00</w:t>
            </w:r>
          </w:p>
        </w:tc>
        <w:tc>
          <w:tcPr>
            <w:tcW w:w="1417" w:type="dxa"/>
            <w:vAlign w:val="center"/>
          </w:tcPr>
          <w:p w14:paraId="17367AEA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0160FD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0969903B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1CEEFF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AD8A9F9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2375F10A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630C9347" w14:textId="6BC60163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16</w:t>
            </w:r>
          </w:p>
        </w:tc>
        <w:tc>
          <w:tcPr>
            <w:tcW w:w="2268" w:type="dxa"/>
            <w:vAlign w:val="center"/>
          </w:tcPr>
          <w:p w14:paraId="747AEC59" w14:textId="1FFA2376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proszek jajeczny</w:t>
            </w:r>
          </w:p>
        </w:tc>
        <w:tc>
          <w:tcPr>
            <w:tcW w:w="1276" w:type="dxa"/>
            <w:vAlign w:val="center"/>
          </w:tcPr>
          <w:p w14:paraId="225044E2" w14:textId="7180189D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03</w:t>
            </w:r>
            <w:r w:rsidR="009C493D">
              <w:rPr>
                <w:rFonts w:ascii="Calibri Light" w:hAnsi="Calibri Light" w:cs="Calibri Light"/>
              </w:rPr>
              <w:t>142500-3</w:t>
            </w:r>
          </w:p>
        </w:tc>
        <w:tc>
          <w:tcPr>
            <w:tcW w:w="1276" w:type="dxa"/>
            <w:vAlign w:val="center"/>
          </w:tcPr>
          <w:p w14:paraId="7C6F6784" w14:textId="78EB0B54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160,00</w:t>
            </w:r>
          </w:p>
        </w:tc>
        <w:tc>
          <w:tcPr>
            <w:tcW w:w="1417" w:type="dxa"/>
            <w:vAlign w:val="center"/>
          </w:tcPr>
          <w:p w14:paraId="58E335DA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F95D2A0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51BE033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18E2C93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650C3D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3167A021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7EACDB14" w14:textId="03F0AA31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17</w:t>
            </w:r>
          </w:p>
        </w:tc>
        <w:tc>
          <w:tcPr>
            <w:tcW w:w="2268" w:type="dxa"/>
            <w:vAlign w:val="center"/>
          </w:tcPr>
          <w:p w14:paraId="485D9549" w14:textId="03D28CFD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bulion rosół drobiowy</w:t>
            </w:r>
          </w:p>
        </w:tc>
        <w:tc>
          <w:tcPr>
            <w:tcW w:w="1276" w:type="dxa"/>
            <w:vAlign w:val="center"/>
          </w:tcPr>
          <w:p w14:paraId="100D64E3" w14:textId="676CC622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15891500-5</w:t>
            </w:r>
          </w:p>
        </w:tc>
        <w:tc>
          <w:tcPr>
            <w:tcW w:w="1276" w:type="dxa"/>
            <w:vAlign w:val="center"/>
          </w:tcPr>
          <w:p w14:paraId="6CE41A2D" w14:textId="58CF75D0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150,00</w:t>
            </w:r>
          </w:p>
        </w:tc>
        <w:tc>
          <w:tcPr>
            <w:tcW w:w="1417" w:type="dxa"/>
            <w:vAlign w:val="center"/>
          </w:tcPr>
          <w:p w14:paraId="05CD15A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7C47153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363C45D5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14FDD90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FF3A75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4F96531E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6F76DE90" w14:textId="7E5A3825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lastRenderedPageBreak/>
              <w:t>18</w:t>
            </w:r>
          </w:p>
        </w:tc>
        <w:tc>
          <w:tcPr>
            <w:tcW w:w="2268" w:type="dxa"/>
            <w:vAlign w:val="center"/>
          </w:tcPr>
          <w:p w14:paraId="3E452C94" w14:textId="476D5CD0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zupa barszcz czerwony</w:t>
            </w:r>
          </w:p>
        </w:tc>
        <w:tc>
          <w:tcPr>
            <w:tcW w:w="1276" w:type="dxa"/>
            <w:vAlign w:val="center"/>
          </w:tcPr>
          <w:p w14:paraId="7ECC03C0" w14:textId="77E0B6C0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15891400-4</w:t>
            </w:r>
          </w:p>
        </w:tc>
        <w:tc>
          <w:tcPr>
            <w:tcW w:w="1276" w:type="dxa"/>
            <w:vAlign w:val="center"/>
          </w:tcPr>
          <w:p w14:paraId="73B8E2B8" w14:textId="7D79ED2C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150,00</w:t>
            </w:r>
          </w:p>
        </w:tc>
        <w:tc>
          <w:tcPr>
            <w:tcW w:w="1417" w:type="dxa"/>
            <w:vAlign w:val="center"/>
          </w:tcPr>
          <w:p w14:paraId="16DEA45B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654061B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107B2BDA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04E0F5A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DAFE2A3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5A1A6F5C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54FF7FD0" w14:textId="364DFD7D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19</w:t>
            </w:r>
          </w:p>
        </w:tc>
        <w:tc>
          <w:tcPr>
            <w:tcW w:w="2268" w:type="dxa"/>
            <w:vAlign w:val="center"/>
          </w:tcPr>
          <w:p w14:paraId="68D72733" w14:textId="1EFD1712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zupa barszcz biały</w:t>
            </w:r>
          </w:p>
        </w:tc>
        <w:tc>
          <w:tcPr>
            <w:tcW w:w="1276" w:type="dxa"/>
            <w:vAlign w:val="center"/>
          </w:tcPr>
          <w:p w14:paraId="4309B27F" w14:textId="14D3F614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15891400-4</w:t>
            </w:r>
          </w:p>
        </w:tc>
        <w:tc>
          <w:tcPr>
            <w:tcW w:w="1276" w:type="dxa"/>
            <w:vAlign w:val="center"/>
          </w:tcPr>
          <w:p w14:paraId="66117A5E" w14:textId="27BA3F05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150,00</w:t>
            </w:r>
          </w:p>
        </w:tc>
        <w:tc>
          <w:tcPr>
            <w:tcW w:w="1417" w:type="dxa"/>
            <w:vAlign w:val="center"/>
          </w:tcPr>
          <w:p w14:paraId="479045E2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4D5D1D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19E0A7D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A93781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672B86F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4D2732F2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432F11FC" w14:textId="415AEAE2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20</w:t>
            </w:r>
          </w:p>
        </w:tc>
        <w:tc>
          <w:tcPr>
            <w:tcW w:w="2268" w:type="dxa"/>
            <w:vAlign w:val="center"/>
          </w:tcPr>
          <w:p w14:paraId="7FD1CA28" w14:textId="6D5ABC89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ketchup łagodny</w:t>
            </w:r>
          </w:p>
        </w:tc>
        <w:tc>
          <w:tcPr>
            <w:tcW w:w="1276" w:type="dxa"/>
            <w:vAlign w:val="center"/>
          </w:tcPr>
          <w:p w14:paraId="38014E02" w14:textId="08C23F44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15871230-5</w:t>
            </w:r>
          </w:p>
        </w:tc>
        <w:tc>
          <w:tcPr>
            <w:tcW w:w="1276" w:type="dxa"/>
            <w:vAlign w:val="center"/>
          </w:tcPr>
          <w:p w14:paraId="251A76CC" w14:textId="22AD5C9A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60,00</w:t>
            </w:r>
          </w:p>
        </w:tc>
        <w:tc>
          <w:tcPr>
            <w:tcW w:w="1417" w:type="dxa"/>
            <w:vAlign w:val="center"/>
          </w:tcPr>
          <w:p w14:paraId="034C424F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F988E25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3A91D2D2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751A7A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29A1BBE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02E7814D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73DA4F78" w14:textId="6655ADFF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21</w:t>
            </w:r>
          </w:p>
        </w:tc>
        <w:tc>
          <w:tcPr>
            <w:tcW w:w="2268" w:type="dxa"/>
            <w:vAlign w:val="center"/>
          </w:tcPr>
          <w:p w14:paraId="19279B78" w14:textId="431D0489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musztarda</w:t>
            </w:r>
          </w:p>
        </w:tc>
        <w:tc>
          <w:tcPr>
            <w:tcW w:w="1276" w:type="dxa"/>
            <w:vAlign w:val="center"/>
          </w:tcPr>
          <w:p w14:paraId="25498F21" w14:textId="06E4C480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15871250-1</w:t>
            </w:r>
          </w:p>
        </w:tc>
        <w:tc>
          <w:tcPr>
            <w:tcW w:w="1276" w:type="dxa"/>
            <w:vAlign w:val="center"/>
          </w:tcPr>
          <w:p w14:paraId="12049B2A" w14:textId="3A065A6F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60,00</w:t>
            </w:r>
          </w:p>
        </w:tc>
        <w:tc>
          <w:tcPr>
            <w:tcW w:w="1417" w:type="dxa"/>
            <w:vAlign w:val="center"/>
          </w:tcPr>
          <w:p w14:paraId="55C15A3F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5B0015E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7C31753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06AF223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1D7E7E0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1F9075F4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06582372" w14:textId="4902A8B5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22</w:t>
            </w:r>
          </w:p>
        </w:tc>
        <w:tc>
          <w:tcPr>
            <w:tcW w:w="2268" w:type="dxa"/>
            <w:vAlign w:val="center"/>
          </w:tcPr>
          <w:p w14:paraId="7E546FEE" w14:textId="078683DD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majonez</w:t>
            </w:r>
          </w:p>
        </w:tc>
        <w:tc>
          <w:tcPr>
            <w:tcW w:w="1276" w:type="dxa"/>
            <w:vAlign w:val="center"/>
          </w:tcPr>
          <w:p w14:paraId="0A904C9E" w14:textId="39CD2DAC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15871273-8</w:t>
            </w:r>
          </w:p>
        </w:tc>
        <w:tc>
          <w:tcPr>
            <w:tcW w:w="1276" w:type="dxa"/>
            <w:vAlign w:val="center"/>
          </w:tcPr>
          <w:p w14:paraId="5CD7FADA" w14:textId="2097D4D4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60,00</w:t>
            </w:r>
          </w:p>
        </w:tc>
        <w:tc>
          <w:tcPr>
            <w:tcW w:w="1417" w:type="dxa"/>
            <w:vAlign w:val="center"/>
          </w:tcPr>
          <w:p w14:paraId="64BF5289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ACE4DB4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7787B67F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C712A9D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C7C81E9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2EA3D0F1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0409CEDC" w14:textId="073218A1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23</w:t>
            </w:r>
          </w:p>
        </w:tc>
        <w:tc>
          <w:tcPr>
            <w:tcW w:w="2268" w:type="dxa"/>
            <w:vAlign w:val="center"/>
          </w:tcPr>
          <w:p w14:paraId="075190C3" w14:textId="7927F1F1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kawa zbożowa</w:t>
            </w:r>
          </w:p>
        </w:tc>
        <w:tc>
          <w:tcPr>
            <w:tcW w:w="1276" w:type="dxa"/>
            <w:vAlign w:val="center"/>
          </w:tcPr>
          <w:p w14:paraId="18D83F8C" w14:textId="324AE34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15862000-8</w:t>
            </w:r>
          </w:p>
        </w:tc>
        <w:tc>
          <w:tcPr>
            <w:tcW w:w="1276" w:type="dxa"/>
            <w:vAlign w:val="center"/>
          </w:tcPr>
          <w:p w14:paraId="3B0AAC29" w14:textId="11FAE3E6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60,00</w:t>
            </w:r>
          </w:p>
        </w:tc>
        <w:tc>
          <w:tcPr>
            <w:tcW w:w="1417" w:type="dxa"/>
            <w:vAlign w:val="center"/>
          </w:tcPr>
          <w:p w14:paraId="237B739E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20F3C4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2D876ADF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F1BBE02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6553A2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79537C29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5D9375EE" w14:textId="4DC1D184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24</w:t>
            </w:r>
          </w:p>
        </w:tc>
        <w:tc>
          <w:tcPr>
            <w:tcW w:w="2268" w:type="dxa"/>
            <w:vAlign w:val="center"/>
          </w:tcPr>
          <w:p w14:paraId="7D201721" w14:textId="632BFEFC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przyprawa uniwersalna typu jarzynka/vegeta</w:t>
            </w:r>
          </w:p>
        </w:tc>
        <w:tc>
          <w:tcPr>
            <w:tcW w:w="1276" w:type="dxa"/>
            <w:vAlign w:val="center"/>
          </w:tcPr>
          <w:p w14:paraId="32CC014F" w14:textId="59F41D9A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15871270-7</w:t>
            </w:r>
          </w:p>
        </w:tc>
        <w:tc>
          <w:tcPr>
            <w:tcW w:w="1276" w:type="dxa"/>
            <w:vAlign w:val="center"/>
          </w:tcPr>
          <w:p w14:paraId="575B0E5D" w14:textId="4A378628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60,00</w:t>
            </w:r>
          </w:p>
        </w:tc>
        <w:tc>
          <w:tcPr>
            <w:tcW w:w="1417" w:type="dxa"/>
            <w:vAlign w:val="center"/>
          </w:tcPr>
          <w:p w14:paraId="5B42D76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E4D9D0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728DC18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346236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4C9B5E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20E1129D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12CF21D1" w14:textId="63A0C8FC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25</w:t>
            </w:r>
          </w:p>
        </w:tc>
        <w:tc>
          <w:tcPr>
            <w:tcW w:w="2268" w:type="dxa"/>
            <w:vAlign w:val="center"/>
          </w:tcPr>
          <w:p w14:paraId="2F50F836" w14:textId="2812F1B6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włoszczyzna suszona</w:t>
            </w:r>
          </w:p>
        </w:tc>
        <w:tc>
          <w:tcPr>
            <w:tcW w:w="1276" w:type="dxa"/>
            <w:vAlign w:val="center"/>
          </w:tcPr>
          <w:p w14:paraId="03A6399E" w14:textId="2D2E3B91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15893000-4</w:t>
            </w:r>
          </w:p>
        </w:tc>
        <w:tc>
          <w:tcPr>
            <w:tcW w:w="1276" w:type="dxa"/>
            <w:vAlign w:val="center"/>
          </w:tcPr>
          <w:p w14:paraId="1AFD240A" w14:textId="3889705E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60,00</w:t>
            </w:r>
          </w:p>
        </w:tc>
        <w:tc>
          <w:tcPr>
            <w:tcW w:w="1417" w:type="dxa"/>
            <w:vAlign w:val="center"/>
          </w:tcPr>
          <w:p w14:paraId="7C5C4B9A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BCD4715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0D2CDF74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D850B22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408CE59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05B45C2E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7593C22F" w14:textId="0868AC06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26</w:t>
            </w:r>
          </w:p>
        </w:tc>
        <w:tc>
          <w:tcPr>
            <w:tcW w:w="2268" w:type="dxa"/>
            <w:vAlign w:val="center"/>
          </w:tcPr>
          <w:p w14:paraId="408D8B45" w14:textId="2A958D15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pieprz czarny mielony</w:t>
            </w:r>
          </w:p>
        </w:tc>
        <w:tc>
          <w:tcPr>
            <w:tcW w:w="1276" w:type="dxa"/>
            <w:vAlign w:val="center"/>
          </w:tcPr>
          <w:p w14:paraId="495493BE" w14:textId="588A0514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15872100-2</w:t>
            </w:r>
          </w:p>
        </w:tc>
        <w:tc>
          <w:tcPr>
            <w:tcW w:w="1276" w:type="dxa"/>
            <w:vAlign w:val="center"/>
          </w:tcPr>
          <w:p w14:paraId="4CB4C819" w14:textId="71790410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50,00</w:t>
            </w:r>
          </w:p>
        </w:tc>
        <w:tc>
          <w:tcPr>
            <w:tcW w:w="1417" w:type="dxa"/>
            <w:vAlign w:val="center"/>
          </w:tcPr>
          <w:p w14:paraId="4E6D4C62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2183B9E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06B40B72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427CF3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645FAD3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23A3EE3D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7340F6EC" w14:textId="3F52160F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27</w:t>
            </w:r>
          </w:p>
        </w:tc>
        <w:tc>
          <w:tcPr>
            <w:tcW w:w="2268" w:type="dxa"/>
            <w:vAlign w:val="center"/>
          </w:tcPr>
          <w:p w14:paraId="1E4DAE01" w14:textId="665D81B0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papryka mielona słodka</w:t>
            </w:r>
          </w:p>
        </w:tc>
        <w:tc>
          <w:tcPr>
            <w:tcW w:w="1276" w:type="dxa"/>
            <w:vAlign w:val="center"/>
          </w:tcPr>
          <w:p w14:paraId="4D873C85" w14:textId="71A180CC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15870000-7</w:t>
            </w:r>
          </w:p>
        </w:tc>
        <w:tc>
          <w:tcPr>
            <w:tcW w:w="1276" w:type="dxa"/>
            <w:vAlign w:val="center"/>
          </w:tcPr>
          <w:p w14:paraId="58298B76" w14:textId="6505F776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50,00</w:t>
            </w:r>
          </w:p>
        </w:tc>
        <w:tc>
          <w:tcPr>
            <w:tcW w:w="1417" w:type="dxa"/>
            <w:vAlign w:val="center"/>
          </w:tcPr>
          <w:p w14:paraId="4CD82334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ACB6CF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092008DD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D00C48D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1812CE4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5C73B2E8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62F7519B" w14:textId="40F137C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28</w:t>
            </w:r>
          </w:p>
        </w:tc>
        <w:tc>
          <w:tcPr>
            <w:tcW w:w="2268" w:type="dxa"/>
            <w:vAlign w:val="center"/>
          </w:tcPr>
          <w:p w14:paraId="45029108" w14:textId="6AC918A4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czosnek granulowany</w:t>
            </w:r>
          </w:p>
        </w:tc>
        <w:tc>
          <w:tcPr>
            <w:tcW w:w="1276" w:type="dxa"/>
            <w:vAlign w:val="center"/>
          </w:tcPr>
          <w:p w14:paraId="49CEB288" w14:textId="42395533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15870000-7</w:t>
            </w:r>
          </w:p>
        </w:tc>
        <w:tc>
          <w:tcPr>
            <w:tcW w:w="1276" w:type="dxa"/>
            <w:vAlign w:val="center"/>
          </w:tcPr>
          <w:p w14:paraId="19A3DC55" w14:textId="3C13732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50,00</w:t>
            </w:r>
          </w:p>
        </w:tc>
        <w:tc>
          <w:tcPr>
            <w:tcW w:w="1417" w:type="dxa"/>
            <w:vAlign w:val="center"/>
          </w:tcPr>
          <w:p w14:paraId="3E4862F3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A08D559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3FEDA5B4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AFAB34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EBD3A5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27E65140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5DA35AED" w14:textId="0D55DD8C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29</w:t>
            </w:r>
          </w:p>
        </w:tc>
        <w:tc>
          <w:tcPr>
            <w:tcW w:w="2268" w:type="dxa"/>
            <w:vAlign w:val="center"/>
          </w:tcPr>
          <w:p w14:paraId="5EE41E79" w14:textId="34C91AE8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majeranek</w:t>
            </w:r>
          </w:p>
        </w:tc>
        <w:tc>
          <w:tcPr>
            <w:tcW w:w="1276" w:type="dxa"/>
            <w:vAlign w:val="center"/>
          </w:tcPr>
          <w:p w14:paraId="5C157F19" w14:textId="5D989F0B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15870000-7</w:t>
            </w:r>
          </w:p>
        </w:tc>
        <w:tc>
          <w:tcPr>
            <w:tcW w:w="1276" w:type="dxa"/>
            <w:vAlign w:val="center"/>
          </w:tcPr>
          <w:p w14:paraId="3FB9D2B3" w14:textId="6403E093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50,00</w:t>
            </w:r>
          </w:p>
        </w:tc>
        <w:tc>
          <w:tcPr>
            <w:tcW w:w="1417" w:type="dxa"/>
            <w:vAlign w:val="center"/>
          </w:tcPr>
          <w:p w14:paraId="56D4F717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31813EF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0DC184DB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4126E8B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227B20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2048F62A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49C7C463" w14:textId="1A494543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30</w:t>
            </w:r>
          </w:p>
        </w:tc>
        <w:tc>
          <w:tcPr>
            <w:tcW w:w="2268" w:type="dxa"/>
            <w:vAlign w:val="center"/>
          </w:tcPr>
          <w:p w14:paraId="0FC5F664" w14:textId="095F54D1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zupa gulaszowa</w:t>
            </w:r>
          </w:p>
        </w:tc>
        <w:tc>
          <w:tcPr>
            <w:tcW w:w="1276" w:type="dxa"/>
            <w:vAlign w:val="center"/>
          </w:tcPr>
          <w:p w14:paraId="224C1481" w14:textId="6BC9252F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15891400-4</w:t>
            </w:r>
          </w:p>
        </w:tc>
        <w:tc>
          <w:tcPr>
            <w:tcW w:w="1276" w:type="dxa"/>
            <w:vAlign w:val="center"/>
          </w:tcPr>
          <w:p w14:paraId="5BBB50E9" w14:textId="22DC9409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50,00</w:t>
            </w:r>
          </w:p>
        </w:tc>
        <w:tc>
          <w:tcPr>
            <w:tcW w:w="1417" w:type="dxa"/>
            <w:vAlign w:val="center"/>
          </w:tcPr>
          <w:p w14:paraId="3C1BCF64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1EFF384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3D5DCDAB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2A7F43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05176D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1DFC2C20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2A187DDB" w14:textId="71F90D51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31</w:t>
            </w:r>
          </w:p>
        </w:tc>
        <w:tc>
          <w:tcPr>
            <w:tcW w:w="2268" w:type="dxa"/>
            <w:vAlign w:val="center"/>
          </w:tcPr>
          <w:p w14:paraId="08A0F0CF" w14:textId="3BC827CE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ziele angielskie ziarno</w:t>
            </w:r>
          </w:p>
        </w:tc>
        <w:tc>
          <w:tcPr>
            <w:tcW w:w="1276" w:type="dxa"/>
            <w:vAlign w:val="center"/>
          </w:tcPr>
          <w:p w14:paraId="52BB8147" w14:textId="45FC6D80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15870000-7</w:t>
            </w:r>
          </w:p>
        </w:tc>
        <w:tc>
          <w:tcPr>
            <w:tcW w:w="1276" w:type="dxa"/>
            <w:vAlign w:val="center"/>
          </w:tcPr>
          <w:p w14:paraId="7E5B63B2" w14:textId="5B7A428D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40,00</w:t>
            </w:r>
          </w:p>
        </w:tc>
        <w:tc>
          <w:tcPr>
            <w:tcW w:w="1417" w:type="dxa"/>
            <w:vAlign w:val="center"/>
          </w:tcPr>
          <w:p w14:paraId="130C9AE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59E5CEA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075F592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FECB07E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63BC4D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5D0352D0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6E35994B" w14:textId="057D847A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32</w:t>
            </w:r>
          </w:p>
        </w:tc>
        <w:tc>
          <w:tcPr>
            <w:tcW w:w="2268" w:type="dxa"/>
            <w:vAlign w:val="center"/>
          </w:tcPr>
          <w:p w14:paraId="1946D200" w14:textId="052DB118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liść laurowy</w:t>
            </w:r>
          </w:p>
        </w:tc>
        <w:tc>
          <w:tcPr>
            <w:tcW w:w="1276" w:type="dxa"/>
            <w:vAlign w:val="center"/>
          </w:tcPr>
          <w:p w14:paraId="5C3EB885" w14:textId="38561382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15870000-7</w:t>
            </w:r>
          </w:p>
        </w:tc>
        <w:tc>
          <w:tcPr>
            <w:tcW w:w="1276" w:type="dxa"/>
            <w:vAlign w:val="center"/>
          </w:tcPr>
          <w:p w14:paraId="6D39A792" w14:textId="34B244C0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40,00</w:t>
            </w:r>
          </w:p>
        </w:tc>
        <w:tc>
          <w:tcPr>
            <w:tcW w:w="1417" w:type="dxa"/>
            <w:vAlign w:val="center"/>
          </w:tcPr>
          <w:p w14:paraId="57DE836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E63C789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24EA8054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349DAC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35AC9FA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17959DB9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638CCAFB" w14:textId="5712B034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33</w:t>
            </w:r>
          </w:p>
        </w:tc>
        <w:tc>
          <w:tcPr>
            <w:tcW w:w="2268" w:type="dxa"/>
            <w:vAlign w:val="center"/>
          </w:tcPr>
          <w:p w14:paraId="2B53DBB9" w14:textId="7BCA9988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kwasek cytrynowy</w:t>
            </w:r>
          </w:p>
        </w:tc>
        <w:tc>
          <w:tcPr>
            <w:tcW w:w="1276" w:type="dxa"/>
            <w:vAlign w:val="center"/>
          </w:tcPr>
          <w:p w14:paraId="4D4444A6" w14:textId="583E5580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15890000-3</w:t>
            </w:r>
          </w:p>
        </w:tc>
        <w:tc>
          <w:tcPr>
            <w:tcW w:w="1276" w:type="dxa"/>
            <w:vAlign w:val="center"/>
          </w:tcPr>
          <w:p w14:paraId="4F0A7004" w14:textId="6F34250F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30,00</w:t>
            </w:r>
          </w:p>
        </w:tc>
        <w:tc>
          <w:tcPr>
            <w:tcW w:w="1417" w:type="dxa"/>
            <w:vAlign w:val="center"/>
          </w:tcPr>
          <w:p w14:paraId="5E782FE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3D1B03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5E611F64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EFE2621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709A1EC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28C3D409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61D08484" w14:textId="37A43303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34</w:t>
            </w:r>
          </w:p>
        </w:tc>
        <w:tc>
          <w:tcPr>
            <w:tcW w:w="2268" w:type="dxa"/>
            <w:vAlign w:val="center"/>
          </w:tcPr>
          <w:p w14:paraId="1778B2A4" w14:textId="5B4B2C63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koperek suszony</w:t>
            </w:r>
          </w:p>
        </w:tc>
        <w:tc>
          <w:tcPr>
            <w:tcW w:w="1276" w:type="dxa"/>
            <w:vAlign w:val="center"/>
          </w:tcPr>
          <w:p w14:paraId="5B73482A" w14:textId="132E5E92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15893000-4</w:t>
            </w:r>
          </w:p>
        </w:tc>
        <w:tc>
          <w:tcPr>
            <w:tcW w:w="1276" w:type="dxa"/>
            <w:vAlign w:val="center"/>
          </w:tcPr>
          <w:p w14:paraId="70A45EA1" w14:textId="04FD7110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30,00</w:t>
            </w:r>
          </w:p>
        </w:tc>
        <w:tc>
          <w:tcPr>
            <w:tcW w:w="1417" w:type="dxa"/>
            <w:vAlign w:val="center"/>
          </w:tcPr>
          <w:p w14:paraId="6CCF2B7D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2C454EB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20FA949D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8240B53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9D34326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78209EEC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7BAA1ED4" w14:textId="58489723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35</w:t>
            </w:r>
          </w:p>
        </w:tc>
        <w:tc>
          <w:tcPr>
            <w:tcW w:w="2268" w:type="dxa"/>
            <w:vAlign w:val="center"/>
          </w:tcPr>
          <w:p w14:paraId="486DA8BF" w14:textId="343AFF7F" w:rsidR="00960EEF" w:rsidRPr="00960EEF" w:rsidRDefault="00960EEF" w:rsidP="00960EE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nać pietruszki suszona</w:t>
            </w:r>
          </w:p>
        </w:tc>
        <w:tc>
          <w:tcPr>
            <w:tcW w:w="1276" w:type="dxa"/>
            <w:vAlign w:val="center"/>
          </w:tcPr>
          <w:p w14:paraId="4B126D31" w14:textId="7F752283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15893000-4</w:t>
            </w:r>
          </w:p>
        </w:tc>
        <w:tc>
          <w:tcPr>
            <w:tcW w:w="1276" w:type="dxa"/>
            <w:vAlign w:val="center"/>
          </w:tcPr>
          <w:p w14:paraId="1CF3D0C9" w14:textId="368508F2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30,00</w:t>
            </w:r>
          </w:p>
        </w:tc>
        <w:tc>
          <w:tcPr>
            <w:tcW w:w="1417" w:type="dxa"/>
            <w:vAlign w:val="center"/>
          </w:tcPr>
          <w:p w14:paraId="509D7CA5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4C3A6AD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vAlign w:val="center"/>
          </w:tcPr>
          <w:p w14:paraId="20DE016F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7FE9B6D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4186D29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960EEF" w:rsidRPr="00754CCB" w14:paraId="45E3D0D1" w14:textId="77777777" w:rsidTr="00960EEF">
        <w:trPr>
          <w:trHeight w:val="619"/>
        </w:trPr>
        <w:tc>
          <w:tcPr>
            <w:tcW w:w="426" w:type="dxa"/>
            <w:vAlign w:val="center"/>
          </w:tcPr>
          <w:p w14:paraId="167DCC8E" w14:textId="42883BD9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36</w:t>
            </w:r>
          </w:p>
        </w:tc>
        <w:tc>
          <w:tcPr>
            <w:tcW w:w="2268" w:type="dxa"/>
            <w:vAlign w:val="center"/>
          </w:tcPr>
          <w:p w14:paraId="731D3122" w14:textId="0B2C7BE5" w:rsidR="00960EEF" w:rsidRPr="00960EEF" w:rsidRDefault="00960EEF" w:rsidP="00960E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 Light" w:hAnsi="Calibri Light" w:cs="Calibri Light"/>
              </w:rPr>
            </w:pPr>
            <w:r w:rsidRPr="00960EEF">
              <w:rPr>
                <w:rFonts w:ascii="Calibri Light" w:hAnsi="Calibri Light" w:cs="Calibri Light"/>
              </w:rPr>
              <w:t>cynamon</w:t>
            </w:r>
          </w:p>
        </w:tc>
        <w:tc>
          <w:tcPr>
            <w:tcW w:w="1276" w:type="dxa"/>
            <w:vAlign w:val="center"/>
          </w:tcPr>
          <w:p w14:paraId="1E5A6A8A" w14:textId="57047F00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15870000-7</w:t>
            </w:r>
          </w:p>
        </w:tc>
        <w:tc>
          <w:tcPr>
            <w:tcW w:w="1276" w:type="dxa"/>
            <w:vAlign w:val="center"/>
          </w:tcPr>
          <w:p w14:paraId="0DB5F538" w14:textId="3D2D4C35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960EEF">
              <w:rPr>
                <w:rFonts w:ascii="Calibri Light" w:hAnsi="Calibri Light" w:cs="Calibri Light"/>
              </w:rPr>
              <w:t>20,00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88D2AF4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AB5A2A9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52E2D4D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78C98D8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7D0874F" w14:textId="77777777" w:rsidR="00960EEF" w:rsidRPr="00960EEF" w:rsidRDefault="00960EEF" w:rsidP="00960EE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2B762E" w:rsidRPr="00754CCB" w14:paraId="794B417B" w14:textId="59720F5C" w:rsidTr="002B762E">
        <w:trPr>
          <w:trHeight w:val="619"/>
        </w:trPr>
        <w:tc>
          <w:tcPr>
            <w:tcW w:w="5246" w:type="dxa"/>
            <w:gridSpan w:val="4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686C3E02" w14:textId="77777777" w:rsidR="002B762E" w:rsidRPr="00754CCB" w:rsidRDefault="002B762E" w:rsidP="007B5F8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lang w:eastAsia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93B52F" w14:textId="7E22390E" w:rsidR="002B762E" w:rsidRPr="00754CCB" w:rsidRDefault="002B762E" w:rsidP="007B5F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  <w:r w:rsidRPr="00754CCB">
              <w:rPr>
                <w:rFonts w:ascii="Calibri Light" w:eastAsia="Times New Roman" w:hAnsi="Calibri Light" w:cs="Calibri Light"/>
                <w:b/>
                <w:bCs/>
                <w:iCs/>
                <w:sz w:val="18"/>
                <w:szCs w:val="18"/>
                <w:lang w:eastAsia="pl-PL"/>
              </w:rPr>
              <w:t>RAZEM</w:t>
            </w:r>
            <w:r>
              <w:rPr>
                <w:rFonts w:ascii="Calibri Light" w:eastAsia="Times New Roman" w:hAnsi="Calibri Light" w:cs="Calibri Light"/>
                <w:b/>
                <w:bCs/>
                <w:i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9A997B" w14:textId="77777777" w:rsidR="002B762E" w:rsidRPr="00754CCB" w:rsidRDefault="002B762E" w:rsidP="007B5F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26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1FEA926" w14:textId="77777777" w:rsidR="002B762E" w:rsidRPr="00754CCB" w:rsidRDefault="002B762E" w:rsidP="007B5F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ABE9C0" w14:textId="77777777" w:rsidR="002B762E" w:rsidRPr="00754CCB" w:rsidRDefault="002B762E" w:rsidP="007B5F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334782" w14:textId="77777777" w:rsidR="002B762E" w:rsidRPr="00754CCB" w:rsidRDefault="002B762E" w:rsidP="007B5F8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</w:p>
        </w:tc>
      </w:tr>
    </w:tbl>
    <w:p w14:paraId="553279F4" w14:textId="77777777" w:rsidR="002B762E" w:rsidRDefault="002B762E" w:rsidP="002B762E">
      <w:pPr>
        <w:spacing w:after="0" w:line="240" w:lineRule="auto"/>
      </w:pPr>
    </w:p>
    <w:tbl>
      <w:tblPr>
        <w:tblStyle w:val="Tabela-Siatka3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7B5F84" w:rsidRPr="00754CCB" w14:paraId="2B56AD7C" w14:textId="77777777" w:rsidTr="002B762E">
        <w:trPr>
          <w:trHeight w:val="619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D99FDAF" w14:textId="77777777" w:rsidR="007B5F84" w:rsidRDefault="007B5F84" w:rsidP="007B5F84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1AC88A" w14:textId="77777777" w:rsidR="007B5F84" w:rsidRPr="00754CCB" w:rsidRDefault="007B5F84" w:rsidP="007B5F84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43080B">
              <w:rPr>
                <w:rFonts w:ascii="Calibri Light" w:hAnsi="Calibri Light" w:cs="Calibri Light"/>
                <w:b/>
                <w:sz w:val="22"/>
                <w:szCs w:val="22"/>
              </w:rPr>
              <w:t>Wartość zamówienia brutto za III (trzecią) część zamówienia:</w:t>
            </w:r>
            <w:r w:rsidRPr="00754CCB">
              <w:rPr>
                <w:rFonts w:ascii="Calibri Light" w:hAnsi="Calibri Light" w:cs="Calibri Light"/>
                <w:sz w:val="22"/>
                <w:szCs w:val="22"/>
              </w:rPr>
              <w:t xml:space="preserve"> ……………………………………………</w:t>
            </w:r>
            <w:r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</w:t>
            </w:r>
          </w:p>
          <w:p w14:paraId="5F8C3105" w14:textId="77777777" w:rsidR="007B5F84" w:rsidRPr="00754CCB" w:rsidRDefault="007B5F84" w:rsidP="007B5F84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0417352" w14:textId="77777777" w:rsidR="007B5F84" w:rsidRPr="00754CCB" w:rsidRDefault="007B5F84" w:rsidP="007B5F84">
            <w:pPr>
              <w:autoSpaceDE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54CCB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ascii="Calibri Light" w:hAnsi="Calibri Light" w:cs="Calibri Light"/>
                <w:sz w:val="22"/>
                <w:szCs w:val="22"/>
              </w:rPr>
              <w:t>……………</w:t>
            </w:r>
            <w:r w:rsidRPr="00754CCB">
              <w:rPr>
                <w:rFonts w:ascii="Calibri Light" w:hAnsi="Calibri Light" w:cs="Calibri Light"/>
                <w:sz w:val="22"/>
                <w:szCs w:val="22"/>
              </w:rPr>
              <w:t>……….…………….</w:t>
            </w:r>
          </w:p>
          <w:p w14:paraId="28A3B4AA" w14:textId="09F1D6DA" w:rsidR="007B5F84" w:rsidRPr="00754CCB" w:rsidRDefault="007B5F84" w:rsidP="007B5F8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  <w:r w:rsidRPr="00754CCB">
              <w:rPr>
                <w:rFonts w:ascii="Calibri Light" w:hAnsi="Calibri Light" w:cs="Calibri Light"/>
                <w:i/>
                <w:sz w:val="16"/>
                <w:szCs w:val="16"/>
              </w:rPr>
              <w:t>(słownie)</w:t>
            </w:r>
          </w:p>
        </w:tc>
      </w:tr>
      <w:bookmarkEnd w:id="3"/>
    </w:tbl>
    <w:p w14:paraId="3D93E166" w14:textId="66348163" w:rsidR="004E4721" w:rsidRDefault="004E4721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p w14:paraId="0798603B" w14:textId="77777777" w:rsidR="00485CC8" w:rsidRPr="00485CC8" w:rsidRDefault="009C74D5" w:rsidP="009C74D5">
      <w:pPr>
        <w:pStyle w:val="Akapitzlist"/>
        <w:numPr>
          <w:ilvl w:val="0"/>
          <w:numId w:val="1"/>
        </w:num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  <w:r w:rsidRPr="00A96ED6">
        <w:rPr>
          <w:rFonts w:ascii="Calibri Light" w:hAnsi="Calibri Light" w:cs="Calibri Light"/>
          <w:b/>
          <w:bCs/>
        </w:rPr>
        <w:lastRenderedPageBreak/>
        <w:t>POZOS</w:t>
      </w:r>
      <w:r>
        <w:rPr>
          <w:rFonts w:ascii="Calibri Light" w:hAnsi="Calibri Light" w:cs="Calibri Light"/>
          <w:b/>
          <w:bCs/>
        </w:rPr>
        <w:t>TAŁE DANE WYKONAWCY/ WYKONAWCÓW.</w:t>
      </w:r>
    </w:p>
    <w:p w14:paraId="2824B95A" w14:textId="6496C88B" w:rsidR="009C74D5" w:rsidRPr="00485CC8" w:rsidRDefault="009C74D5" w:rsidP="00485CC8">
      <w:pPr>
        <w:pStyle w:val="Akapitzlist"/>
        <w:autoSpaceDE w:val="0"/>
        <w:spacing w:after="0" w:line="240" w:lineRule="auto"/>
        <w:ind w:left="360"/>
        <w:jc w:val="both"/>
        <w:rPr>
          <w:rFonts w:ascii="Calibri Light" w:hAnsi="Calibri Light" w:cs="Calibri Light"/>
          <w:bCs/>
          <w:color w:val="EE0000"/>
          <w:sz w:val="18"/>
          <w:szCs w:val="18"/>
        </w:rPr>
      </w:pPr>
      <w:r w:rsidRPr="00485CC8">
        <w:rPr>
          <w:rFonts w:ascii="Calibri Light" w:hAnsi="Calibri Light" w:cs="Calibri Light"/>
          <w:b/>
          <w:bCs/>
          <w:color w:val="EE0000"/>
          <w:sz w:val="18"/>
          <w:szCs w:val="18"/>
        </w:rPr>
        <w:t xml:space="preserve">UWAGA! </w:t>
      </w:r>
      <w:r w:rsidRPr="00485CC8">
        <w:rPr>
          <w:rFonts w:ascii="Calibri Light" w:hAnsi="Calibri Light" w:cs="Calibri Light"/>
          <w:bCs/>
          <w:color w:val="EE0000"/>
          <w:sz w:val="18"/>
          <w:szCs w:val="18"/>
        </w:rPr>
        <w:t>Wykonawca winien zaznaczyć krzyżykiem wybrane przez siebie oświadczenie.</w:t>
      </w:r>
    </w:p>
    <w:p w14:paraId="23E77CDA" w14:textId="77777777" w:rsidR="009C74D5" w:rsidRPr="00540E6A" w:rsidRDefault="009C74D5" w:rsidP="009C74D5">
      <w:pPr>
        <w:autoSpaceDE w:val="0"/>
        <w:spacing w:after="0" w:line="240" w:lineRule="auto"/>
        <w:jc w:val="both"/>
        <w:rPr>
          <w:rFonts w:ascii="Calibri Light" w:hAnsi="Calibri Light" w:cs="Calibri Light"/>
          <w:bCs/>
        </w:rPr>
      </w:pPr>
    </w:p>
    <w:tbl>
      <w:tblPr>
        <w:tblStyle w:val="Tabela-Siatk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"/>
        <w:gridCol w:w="5250"/>
      </w:tblGrid>
      <w:tr w:rsidR="009C74D5" w14:paraId="52F32DDF" w14:textId="77777777" w:rsidTr="00844E35">
        <w:tc>
          <w:tcPr>
            <w:tcW w:w="5533" w:type="dxa"/>
            <w:gridSpan w:val="2"/>
          </w:tcPr>
          <w:p w14:paraId="02AD71CB" w14:textId="77777777" w:rsidR="009C74D5" w:rsidRPr="00485CC8" w:rsidRDefault="009C74D5" w:rsidP="00754CCB">
            <w:pPr>
              <w:pStyle w:val="Akapitzlist"/>
              <w:autoSpaceDE w:val="0"/>
              <w:ind w:left="0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85CC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Oświadczam, że jestem Wykonawcą z sektora:</w:t>
            </w:r>
          </w:p>
        </w:tc>
      </w:tr>
      <w:tr w:rsidR="009C74D5" w14:paraId="5A75FD78" w14:textId="77777777" w:rsidTr="00844E3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9589" w14:textId="77777777" w:rsidR="009C74D5" w:rsidRPr="00844E35" w:rsidRDefault="009C74D5" w:rsidP="00754CCB">
            <w:pPr>
              <w:pStyle w:val="Akapitzlist"/>
              <w:autoSpaceDE w:val="0"/>
              <w:ind w:left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250" w:type="dxa"/>
            <w:tcBorders>
              <w:left w:val="single" w:sz="4" w:space="0" w:color="auto"/>
            </w:tcBorders>
          </w:tcPr>
          <w:p w14:paraId="13FC8B3A" w14:textId="77777777" w:rsidR="009C74D5" w:rsidRPr="00844E35" w:rsidRDefault="009C74D5" w:rsidP="00754CC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44E3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pl-PL"/>
              </w:rPr>
              <w:t>mikroprzedsiębiorstw</w:t>
            </w:r>
          </w:p>
        </w:tc>
      </w:tr>
      <w:tr w:rsidR="009C74D5" w14:paraId="45C87391" w14:textId="77777777" w:rsidTr="00844E3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D6C8" w14:textId="77777777" w:rsidR="009C74D5" w:rsidRPr="00844E35" w:rsidRDefault="009C74D5" w:rsidP="00754CCB">
            <w:pPr>
              <w:pStyle w:val="Akapitzlist"/>
              <w:autoSpaceDE w:val="0"/>
              <w:ind w:left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250" w:type="dxa"/>
            <w:tcBorders>
              <w:left w:val="single" w:sz="4" w:space="0" w:color="auto"/>
            </w:tcBorders>
          </w:tcPr>
          <w:p w14:paraId="7201AFF6" w14:textId="77777777" w:rsidR="009C74D5" w:rsidRPr="00844E35" w:rsidRDefault="009C74D5" w:rsidP="00754CC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844E3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pl-PL"/>
              </w:rPr>
              <w:t>małych przedsiębiorstw</w:t>
            </w:r>
          </w:p>
        </w:tc>
      </w:tr>
      <w:tr w:rsidR="009C74D5" w14:paraId="5D927074" w14:textId="77777777" w:rsidTr="00844E3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D9D" w14:textId="77777777" w:rsidR="009C74D5" w:rsidRPr="00844E35" w:rsidRDefault="009C74D5" w:rsidP="00754CCB">
            <w:pPr>
              <w:pStyle w:val="Akapitzlist"/>
              <w:autoSpaceDE w:val="0"/>
              <w:ind w:left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250" w:type="dxa"/>
            <w:tcBorders>
              <w:left w:val="single" w:sz="4" w:space="0" w:color="auto"/>
            </w:tcBorders>
          </w:tcPr>
          <w:p w14:paraId="2D422501" w14:textId="77777777" w:rsidR="009C74D5" w:rsidRPr="00844E35" w:rsidRDefault="009C74D5" w:rsidP="00754CC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844E3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pl-PL"/>
              </w:rPr>
              <w:t xml:space="preserve">średnich przedsiębiorstw </w:t>
            </w:r>
          </w:p>
        </w:tc>
      </w:tr>
      <w:tr w:rsidR="00844E35" w14:paraId="79DAF07C" w14:textId="77777777" w:rsidTr="00844E3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9485" w14:textId="77777777" w:rsidR="00844E35" w:rsidRPr="00844E35" w:rsidRDefault="00844E35" w:rsidP="00754CCB">
            <w:pPr>
              <w:pStyle w:val="Akapitzlist"/>
              <w:autoSpaceDE w:val="0"/>
              <w:ind w:left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250" w:type="dxa"/>
            <w:tcBorders>
              <w:left w:val="single" w:sz="4" w:space="0" w:color="auto"/>
            </w:tcBorders>
          </w:tcPr>
          <w:p w14:paraId="3CF76498" w14:textId="1C6BF4CB" w:rsidR="00844E35" w:rsidRPr="00844E35" w:rsidRDefault="00844E35" w:rsidP="00844E35">
            <w:pPr>
              <w:tabs>
                <w:tab w:val="left" w:pos="1215"/>
              </w:tabs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844E3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pl-PL"/>
              </w:rPr>
              <w:t>jednoosobowa działalność gospodarcza</w:t>
            </w:r>
          </w:p>
        </w:tc>
      </w:tr>
      <w:tr w:rsidR="00844E35" w14:paraId="1B2836CE" w14:textId="77777777" w:rsidTr="00844E3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8066" w14:textId="77777777" w:rsidR="00844E35" w:rsidRPr="00844E35" w:rsidRDefault="00844E35" w:rsidP="00754CCB">
            <w:pPr>
              <w:pStyle w:val="Akapitzlist"/>
              <w:autoSpaceDE w:val="0"/>
              <w:ind w:left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250" w:type="dxa"/>
            <w:tcBorders>
              <w:left w:val="single" w:sz="4" w:space="0" w:color="auto"/>
            </w:tcBorders>
          </w:tcPr>
          <w:p w14:paraId="20028154" w14:textId="65BBD8A9" w:rsidR="00844E35" w:rsidRPr="00844E35" w:rsidRDefault="00844E35" w:rsidP="00754CC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844E3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pl-PL"/>
              </w:rPr>
              <w:t>osoba fizyczna nieprowadząca działalności gospodarczej</w:t>
            </w:r>
          </w:p>
        </w:tc>
      </w:tr>
      <w:tr w:rsidR="00844E35" w14:paraId="2917BB90" w14:textId="77777777" w:rsidTr="00844E35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8957" w14:textId="77777777" w:rsidR="00844E35" w:rsidRPr="00844E35" w:rsidRDefault="00844E35" w:rsidP="00754CCB">
            <w:pPr>
              <w:pStyle w:val="Akapitzlist"/>
              <w:autoSpaceDE w:val="0"/>
              <w:ind w:left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250" w:type="dxa"/>
            <w:tcBorders>
              <w:left w:val="single" w:sz="4" w:space="0" w:color="auto"/>
            </w:tcBorders>
          </w:tcPr>
          <w:p w14:paraId="191DD8ED" w14:textId="0AD2DD5F" w:rsidR="00844E35" w:rsidRPr="00844E35" w:rsidRDefault="00844E35" w:rsidP="00754CCB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844E3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lang w:eastAsia="pl-PL"/>
              </w:rPr>
              <w:t>inny rodzaj</w:t>
            </w:r>
          </w:p>
        </w:tc>
      </w:tr>
    </w:tbl>
    <w:p w14:paraId="55F0EADB" w14:textId="77777777" w:rsidR="009C74D5" w:rsidRDefault="009C74D5" w:rsidP="009C74D5">
      <w:pPr>
        <w:spacing w:after="0" w:line="240" w:lineRule="auto"/>
        <w:ind w:left="426"/>
        <w:jc w:val="both"/>
        <w:rPr>
          <w:rFonts w:ascii="Calibri Light" w:hAnsi="Calibri Light" w:cs="Calibri Light"/>
          <w:sz w:val="20"/>
          <w:szCs w:val="20"/>
        </w:rPr>
      </w:pPr>
    </w:p>
    <w:p w14:paraId="166EAFCC" w14:textId="77777777" w:rsidR="009C74D5" w:rsidRPr="00296F57" w:rsidRDefault="009C74D5" w:rsidP="009C74D5">
      <w:pPr>
        <w:spacing w:after="0" w:line="240" w:lineRule="auto"/>
        <w:ind w:left="426"/>
        <w:jc w:val="both"/>
        <w:rPr>
          <w:rFonts w:ascii="Calibri Light" w:hAnsi="Calibri Light" w:cs="Calibri Light"/>
          <w:sz w:val="18"/>
          <w:szCs w:val="18"/>
        </w:rPr>
      </w:pPr>
      <w:r w:rsidRPr="00296F57">
        <w:rPr>
          <w:rFonts w:ascii="Calibri Light" w:hAnsi="Calibri Light" w:cs="Calibri Light"/>
          <w:sz w:val="18"/>
          <w:szCs w:val="18"/>
        </w:rPr>
        <w:t xml:space="preserve">Przez </w:t>
      </w:r>
      <w:r w:rsidRPr="00296F57">
        <w:rPr>
          <w:rFonts w:ascii="Calibri Light" w:hAnsi="Calibri Light" w:cs="Calibri Light"/>
          <w:b/>
          <w:bCs/>
          <w:i/>
          <w:iCs/>
          <w:sz w:val="18"/>
          <w:szCs w:val="18"/>
        </w:rPr>
        <w:t>Mikroprzedsiębiorstwo</w:t>
      </w:r>
      <w:r w:rsidRPr="00296F57">
        <w:rPr>
          <w:rFonts w:ascii="Calibri Light" w:hAnsi="Calibri Light" w:cs="Calibri Light"/>
          <w:sz w:val="18"/>
          <w:szCs w:val="18"/>
        </w:rPr>
        <w:t xml:space="preserve"> rozumie się: przedsiębiorstwo, które zatrudnia mniej niż 10 osób i którego roczny obrót lub roczna suma bilansowa nie przekracza 2 milionów EUR.</w:t>
      </w:r>
    </w:p>
    <w:p w14:paraId="2F5AEF97" w14:textId="77777777" w:rsidR="009C74D5" w:rsidRPr="00296F57" w:rsidRDefault="009C74D5" w:rsidP="009C74D5">
      <w:pPr>
        <w:spacing w:after="0" w:line="240" w:lineRule="auto"/>
        <w:ind w:left="426"/>
        <w:jc w:val="both"/>
        <w:rPr>
          <w:rFonts w:ascii="Calibri Light" w:hAnsi="Calibri Light" w:cs="Calibri Light"/>
          <w:sz w:val="18"/>
          <w:szCs w:val="18"/>
        </w:rPr>
      </w:pPr>
      <w:r w:rsidRPr="00296F57">
        <w:rPr>
          <w:rFonts w:ascii="Calibri Light" w:hAnsi="Calibri Light" w:cs="Calibri Light"/>
          <w:sz w:val="18"/>
          <w:szCs w:val="18"/>
        </w:rPr>
        <w:t xml:space="preserve">Przez </w:t>
      </w:r>
      <w:r w:rsidRPr="00296F57">
        <w:rPr>
          <w:rFonts w:ascii="Calibri Light" w:hAnsi="Calibri Light" w:cs="Calibri Light"/>
          <w:b/>
          <w:bCs/>
          <w:sz w:val="18"/>
          <w:szCs w:val="18"/>
        </w:rPr>
        <w:t>Małe przedsiębiorstwo</w:t>
      </w:r>
      <w:r w:rsidRPr="00296F57">
        <w:rPr>
          <w:rFonts w:ascii="Calibri Light" w:hAnsi="Calibri Light" w:cs="Calibri Light"/>
          <w:sz w:val="18"/>
          <w:szCs w:val="18"/>
        </w:rPr>
        <w:t xml:space="preserve"> rozumie się: przedsiębiorstwo, które zatrudnia mniej niż 50 osób i którego roczny obrót lub roczna suma bilansowa nie przekracza 10 milionów EUR.</w:t>
      </w:r>
    </w:p>
    <w:p w14:paraId="5A6A5514" w14:textId="0E77EB5C" w:rsidR="009C74D5" w:rsidRPr="00296F57" w:rsidRDefault="009C74D5" w:rsidP="004E4721">
      <w:pPr>
        <w:spacing w:after="0" w:line="240" w:lineRule="auto"/>
        <w:ind w:left="426"/>
        <w:jc w:val="both"/>
        <w:rPr>
          <w:rFonts w:ascii="Calibri Light" w:hAnsi="Calibri Light" w:cs="Calibri Light"/>
          <w:sz w:val="18"/>
          <w:szCs w:val="18"/>
        </w:rPr>
      </w:pPr>
      <w:r w:rsidRPr="00296F57">
        <w:rPr>
          <w:rFonts w:ascii="Calibri Light" w:hAnsi="Calibri Light" w:cs="Calibri Light"/>
          <w:sz w:val="18"/>
          <w:szCs w:val="18"/>
        </w:rPr>
        <w:t xml:space="preserve">Przez </w:t>
      </w:r>
      <w:r w:rsidRPr="00296F57">
        <w:rPr>
          <w:rFonts w:ascii="Calibri Light" w:hAnsi="Calibri Light" w:cs="Calibri Light"/>
          <w:b/>
          <w:bCs/>
          <w:sz w:val="18"/>
          <w:szCs w:val="18"/>
        </w:rPr>
        <w:t>Średnie przedsiębiorstwa</w:t>
      </w:r>
      <w:r w:rsidRPr="00296F57">
        <w:rPr>
          <w:rFonts w:ascii="Calibri Light" w:hAnsi="Calibri Light" w:cs="Calibri Light"/>
          <w:sz w:val="18"/>
          <w:szCs w:val="18"/>
        </w:rPr>
        <w:t xml:space="preserve"> rozumie się: przedsiębiorstwa, które nie są mikroprzedsiębiorstwami ani małymi przedsiębiorstwami i które zatrudniają mniej niż 250 osób i których roczny obrót nie przekracza 50 milionów EUR lub roczna suma bilansowa nie przekracza 43 milionów EUR.</w:t>
      </w:r>
    </w:p>
    <w:p w14:paraId="3C4ED4C8" w14:textId="77777777" w:rsidR="009C74D5" w:rsidRPr="00296F57" w:rsidRDefault="009C74D5" w:rsidP="009C74D5">
      <w:pPr>
        <w:spacing w:after="0" w:line="240" w:lineRule="auto"/>
        <w:ind w:left="426"/>
        <w:jc w:val="both"/>
        <w:rPr>
          <w:rFonts w:ascii="Calibri Light" w:hAnsi="Calibri Light" w:cs="Calibri Light"/>
          <w:color w:val="FF0000"/>
          <w:sz w:val="18"/>
          <w:szCs w:val="18"/>
        </w:rPr>
      </w:pPr>
      <w:r w:rsidRPr="00296F57">
        <w:rPr>
          <w:rFonts w:ascii="Calibri Light" w:hAnsi="Calibri Light" w:cs="Calibri Light"/>
          <w:i/>
          <w:iCs/>
          <w:color w:val="FF0000"/>
          <w:sz w:val="18"/>
          <w:szCs w:val="18"/>
        </w:rPr>
        <w:t>Powyższe informacje są wymagane wyłącznie do celów statystycznych.</w:t>
      </w:r>
    </w:p>
    <w:p w14:paraId="3745C171" w14:textId="77777777" w:rsidR="009C74D5" w:rsidRPr="00EB482D" w:rsidRDefault="009C74D5" w:rsidP="009C74D5">
      <w:pPr>
        <w:pStyle w:val="Akapitzlist"/>
        <w:autoSpaceDE w:val="0"/>
        <w:spacing w:after="0" w:line="360" w:lineRule="auto"/>
        <w:ind w:left="360"/>
        <w:rPr>
          <w:rFonts w:ascii="Calibri Light" w:eastAsia="Arial" w:hAnsi="Calibri Light"/>
          <w:b/>
          <w:bCs/>
          <w:color w:val="000000"/>
        </w:rPr>
      </w:pPr>
    </w:p>
    <w:p w14:paraId="0A1ADC27" w14:textId="77777777" w:rsidR="009C74D5" w:rsidRPr="000079E7" w:rsidRDefault="009C74D5" w:rsidP="009C74D5">
      <w:pPr>
        <w:pStyle w:val="Akapitzlist"/>
        <w:numPr>
          <w:ilvl w:val="0"/>
          <w:numId w:val="1"/>
        </w:numPr>
        <w:autoSpaceDE w:val="0"/>
        <w:spacing w:after="0" w:line="360" w:lineRule="auto"/>
        <w:rPr>
          <w:rFonts w:ascii="Calibri Light" w:eastAsia="Arial" w:hAnsi="Calibri Light"/>
          <w:b/>
          <w:bCs/>
          <w:color w:val="000000"/>
        </w:rPr>
      </w:pPr>
      <w:r w:rsidRPr="00287A76">
        <w:rPr>
          <w:rFonts w:ascii="Calibri Light" w:eastAsia="Arial" w:hAnsi="Calibri Light"/>
          <w:b/>
          <w:bCs/>
        </w:rPr>
        <w:t>ZASTRZEŻENIE WYKONAW</w:t>
      </w:r>
      <w:r>
        <w:rPr>
          <w:rFonts w:ascii="Calibri Light" w:eastAsia="Arial" w:hAnsi="Calibri Light"/>
          <w:b/>
          <w:bCs/>
        </w:rPr>
        <w:t xml:space="preserve">CY – TAJEMNICA PRZEDSIĘBIORSTWA. UWAGA! </w:t>
      </w:r>
      <w:r w:rsidRPr="00941592">
        <w:rPr>
          <w:rFonts w:ascii="Calibri Light" w:eastAsia="Arial" w:hAnsi="Calibri Light"/>
          <w:bCs/>
        </w:rPr>
        <w:t>wypełnić, jeśli dotyczy.</w:t>
      </w:r>
    </w:p>
    <w:p w14:paraId="437C7E50" w14:textId="77777777" w:rsidR="009C74D5" w:rsidRPr="000079E7" w:rsidRDefault="009C74D5" w:rsidP="0076118A">
      <w:pPr>
        <w:pStyle w:val="Akapitzlist"/>
        <w:autoSpaceDE w:val="0"/>
        <w:spacing w:after="0"/>
        <w:ind w:left="567"/>
        <w:jc w:val="both"/>
        <w:rPr>
          <w:rFonts w:ascii="Calibri Light" w:eastAsia="Arial" w:hAnsi="Calibri Light"/>
          <w:b/>
          <w:bCs/>
          <w:color w:val="000000"/>
        </w:rPr>
      </w:pPr>
      <w:r w:rsidRPr="000079E7">
        <w:rPr>
          <w:rFonts w:ascii="Calibri Light" w:hAnsi="Calibri Light"/>
        </w:rPr>
        <w:t>Oświadczam, że informacje i dokumenty zawarte w ofercie na stronach od nr ....... do nr ....... stanowią tajemnicę przedsiębiorstwa w rozumieniu przepisów o zwalczaniu nieuczciwej konkurencji i zastrzegamy, że nie mogą być one udostępniane. Informacje i dokumenty zawarte na pozostałych stronach oferty są jawne. W przypadku utajnienia ofert wykonawca nie później niż w terminie składania ofert zobowiązany jest wskazać, iż zastrzeżone informacje stanowią tajemnicę przedsiębiorstwa, w szczególności określając, w jaki sposób zostały spełnione przesłanki, o których mowa w art. 11 pkt 4 ustawy z dnia 16 kwietnia 1993 r. o zwalczaniu nieuczciwej konkurencji, zgodnie, z którym tajemnicę przedsiębiorstwa stanowi określona informacja, jeżeli spełnia łącznie 3 warunki:</w:t>
      </w:r>
    </w:p>
    <w:p w14:paraId="1A069B1B" w14:textId="77777777" w:rsidR="009C74D5" w:rsidRPr="008F6AC8" w:rsidRDefault="009C74D5" w:rsidP="0076118A">
      <w:pPr>
        <w:pStyle w:val="Akapitzlist"/>
        <w:numPr>
          <w:ilvl w:val="0"/>
          <w:numId w:val="7"/>
        </w:numPr>
        <w:autoSpaceDE w:val="0"/>
        <w:spacing w:after="0"/>
        <w:ind w:left="851" w:hanging="284"/>
        <w:jc w:val="both"/>
        <w:rPr>
          <w:rFonts w:ascii="Calibri Light" w:eastAsia="Arial" w:hAnsi="Calibri Light"/>
          <w:b/>
          <w:bCs/>
          <w:color w:val="000000"/>
        </w:rPr>
      </w:pPr>
      <w:r w:rsidRPr="00287A76">
        <w:rPr>
          <w:rFonts w:ascii="Calibri Light" w:hAnsi="Calibri Light"/>
        </w:rPr>
        <w:t>ma charakter techniczny, technologiczny, organizacyjny przedsiębiorstwa lub jest to inna informacja mająca wartość gospodarczą;</w:t>
      </w:r>
    </w:p>
    <w:p w14:paraId="0A791EB2" w14:textId="77777777" w:rsidR="009C74D5" w:rsidRPr="008F6AC8" w:rsidRDefault="009C74D5" w:rsidP="0076118A">
      <w:pPr>
        <w:pStyle w:val="Akapitzlist"/>
        <w:numPr>
          <w:ilvl w:val="0"/>
          <w:numId w:val="7"/>
        </w:numPr>
        <w:autoSpaceDE w:val="0"/>
        <w:spacing w:after="0"/>
        <w:ind w:left="851" w:hanging="284"/>
        <w:jc w:val="both"/>
        <w:rPr>
          <w:rFonts w:ascii="Calibri Light" w:eastAsia="Arial" w:hAnsi="Calibri Light"/>
          <w:b/>
          <w:bCs/>
          <w:color w:val="000000"/>
        </w:rPr>
      </w:pPr>
      <w:r w:rsidRPr="008F6AC8">
        <w:rPr>
          <w:rFonts w:ascii="Calibri Light" w:hAnsi="Calibri Light"/>
        </w:rPr>
        <w:t>nie została ujawniona do wiadomości publicznej;</w:t>
      </w:r>
    </w:p>
    <w:p w14:paraId="639B5BDE" w14:textId="77777777" w:rsidR="009C74D5" w:rsidRPr="008F6AC8" w:rsidRDefault="009C74D5" w:rsidP="0076118A">
      <w:pPr>
        <w:pStyle w:val="Akapitzlist"/>
        <w:numPr>
          <w:ilvl w:val="0"/>
          <w:numId w:val="7"/>
        </w:numPr>
        <w:autoSpaceDE w:val="0"/>
        <w:spacing w:after="0"/>
        <w:ind w:left="851" w:hanging="284"/>
        <w:jc w:val="both"/>
        <w:rPr>
          <w:rFonts w:ascii="Calibri Light" w:eastAsia="Arial" w:hAnsi="Calibri Light"/>
          <w:b/>
          <w:bCs/>
          <w:color w:val="000000"/>
        </w:rPr>
      </w:pPr>
      <w:r w:rsidRPr="008F6AC8">
        <w:rPr>
          <w:rFonts w:ascii="Calibri Light" w:hAnsi="Calibri Light"/>
        </w:rPr>
        <w:t>podjęto w stosunku do niej niezbędne działania w celu zachowania poufności.</w:t>
      </w:r>
    </w:p>
    <w:p w14:paraId="5A203F3F" w14:textId="77777777" w:rsidR="009C74D5" w:rsidRDefault="009C74D5" w:rsidP="009C74D5">
      <w:pPr>
        <w:widowControl w:val="0"/>
        <w:autoSpaceDE w:val="0"/>
        <w:spacing w:after="0" w:line="240" w:lineRule="auto"/>
        <w:rPr>
          <w:rFonts w:ascii="Calibri Light" w:eastAsia="Arial" w:hAnsi="Calibri Light" w:cs="Times New Roman"/>
          <w:color w:val="000000"/>
        </w:rPr>
      </w:pPr>
    </w:p>
    <w:p w14:paraId="2091B7E7" w14:textId="77777777" w:rsidR="000D1034" w:rsidRDefault="000D1034" w:rsidP="009C74D5">
      <w:pPr>
        <w:widowControl w:val="0"/>
        <w:autoSpaceDE w:val="0"/>
        <w:spacing w:after="0" w:line="240" w:lineRule="auto"/>
        <w:rPr>
          <w:rFonts w:ascii="Calibri Light" w:eastAsia="Arial" w:hAnsi="Calibri Light" w:cs="Times New Roman"/>
          <w:color w:val="000000"/>
        </w:rPr>
      </w:pPr>
    </w:p>
    <w:p w14:paraId="627CDE41" w14:textId="77777777" w:rsidR="00B901E7" w:rsidRDefault="00B901E7" w:rsidP="009C74D5">
      <w:pPr>
        <w:widowControl w:val="0"/>
        <w:autoSpaceDE w:val="0"/>
        <w:spacing w:after="0" w:line="240" w:lineRule="auto"/>
        <w:rPr>
          <w:rFonts w:ascii="Calibri Light" w:eastAsia="Arial" w:hAnsi="Calibri Light" w:cs="Times New Roman"/>
          <w:color w:val="000000"/>
        </w:rPr>
      </w:pPr>
    </w:p>
    <w:p w14:paraId="35F726F9" w14:textId="77777777" w:rsidR="00232F83" w:rsidRDefault="00232F83" w:rsidP="009C74D5">
      <w:pPr>
        <w:widowControl w:val="0"/>
        <w:autoSpaceDE w:val="0"/>
        <w:spacing w:after="0" w:line="240" w:lineRule="auto"/>
        <w:rPr>
          <w:rFonts w:ascii="Calibri Light" w:eastAsia="Arial" w:hAnsi="Calibri Light" w:cs="Times New Roman"/>
          <w:color w:val="000000"/>
        </w:rPr>
      </w:pPr>
    </w:p>
    <w:p w14:paraId="659EE8B6" w14:textId="77777777" w:rsidR="00232F83" w:rsidRDefault="00232F83" w:rsidP="009C74D5">
      <w:pPr>
        <w:widowControl w:val="0"/>
        <w:autoSpaceDE w:val="0"/>
        <w:spacing w:after="0" w:line="240" w:lineRule="auto"/>
        <w:rPr>
          <w:rFonts w:ascii="Calibri Light" w:eastAsia="Arial" w:hAnsi="Calibri Light" w:cs="Times New Roman"/>
          <w:color w:val="000000"/>
        </w:rPr>
      </w:pPr>
    </w:p>
    <w:p w14:paraId="2227276F" w14:textId="77777777" w:rsidR="009C74D5" w:rsidRDefault="009C74D5" w:rsidP="009C74D5">
      <w:pPr>
        <w:widowControl w:val="0"/>
        <w:autoSpaceDE w:val="0"/>
        <w:spacing w:after="0" w:line="240" w:lineRule="auto"/>
        <w:rPr>
          <w:rFonts w:ascii="Calibri Light" w:eastAsia="Arial" w:hAnsi="Calibri Light" w:cs="Times New Roman"/>
          <w:color w:val="000000"/>
        </w:rPr>
      </w:pPr>
    </w:p>
    <w:p w14:paraId="5320951B" w14:textId="77777777" w:rsidR="009C74D5" w:rsidRPr="009F3F9E" w:rsidRDefault="009C74D5" w:rsidP="009C74D5">
      <w:pPr>
        <w:tabs>
          <w:tab w:val="left" w:pos="5670"/>
        </w:tabs>
        <w:spacing w:after="0" w:line="240" w:lineRule="auto"/>
        <w:jc w:val="both"/>
        <w:rPr>
          <w:rFonts w:ascii="Calibri Light" w:hAnsi="Calibri Light"/>
        </w:rPr>
      </w:pPr>
      <w:r w:rsidRPr="009F3F9E">
        <w:rPr>
          <w:rFonts w:ascii="Calibri Light" w:hAnsi="Calibri Light"/>
        </w:rPr>
        <w:t>…………………………</w:t>
      </w:r>
      <w:r>
        <w:rPr>
          <w:rFonts w:ascii="Calibri Light" w:hAnsi="Calibri Light"/>
        </w:rPr>
        <w:t>….</w:t>
      </w:r>
      <w:r w:rsidRPr="009F3F9E">
        <w:rPr>
          <w:rFonts w:ascii="Calibri Light" w:hAnsi="Calibri Light"/>
        </w:rPr>
        <w:t>……………………, dnia ………………… r.</w:t>
      </w:r>
      <w:r w:rsidRPr="009F3F9E">
        <w:rPr>
          <w:rFonts w:ascii="Calibri Light" w:hAnsi="Calibri Light"/>
        </w:rPr>
        <w:tab/>
      </w:r>
      <w:r w:rsidRPr="009F3F9E">
        <w:rPr>
          <w:rFonts w:ascii="Calibri Light" w:hAnsi="Calibri Light" w:cs="Arial"/>
        </w:rPr>
        <w:t>…</w:t>
      </w:r>
      <w:r>
        <w:rPr>
          <w:rFonts w:ascii="Calibri Light" w:hAnsi="Calibri Light" w:cs="Arial"/>
        </w:rPr>
        <w:t>……..</w:t>
      </w:r>
      <w:r w:rsidRPr="009F3F9E">
        <w:rPr>
          <w:rFonts w:ascii="Calibri Light" w:hAnsi="Calibri Light" w:cs="Arial"/>
        </w:rPr>
        <w:t>……………………………………………………………..</w:t>
      </w:r>
    </w:p>
    <w:p w14:paraId="24050719" w14:textId="77777777" w:rsidR="009C74D5" w:rsidRDefault="009C74D5" w:rsidP="009C74D5">
      <w:pPr>
        <w:tabs>
          <w:tab w:val="left" w:pos="993"/>
          <w:tab w:val="left" w:pos="5812"/>
        </w:tabs>
        <w:spacing w:after="0" w:line="100" w:lineRule="atLeast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(miejscowość)</w:t>
      </w:r>
      <w:r>
        <w:rPr>
          <w:rFonts w:ascii="Calibri Light" w:hAnsi="Calibri Light" w:cs="Arial"/>
          <w:sz w:val="16"/>
          <w:szCs w:val="16"/>
        </w:rPr>
        <w:tab/>
        <w:t>(Dokument winien być podpisany kwalifikowanym podpisem</w:t>
      </w:r>
    </w:p>
    <w:p w14:paraId="6FEE1F33" w14:textId="77777777" w:rsidR="009C74D5" w:rsidRDefault="009C74D5" w:rsidP="009C74D5">
      <w:pPr>
        <w:tabs>
          <w:tab w:val="left" w:pos="6379"/>
        </w:tabs>
        <w:spacing w:after="0" w:line="100" w:lineRule="atLeast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elektronicznym przez osoby upoważnione</w:t>
      </w:r>
    </w:p>
    <w:p w14:paraId="22B614ED" w14:textId="15DE0A64" w:rsidR="006908CA" w:rsidRPr="004B334F" w:rsidRDefault="009C74D5" w:rsidP="004B334F">
      <w:pPr>
        <w:tabs>
          <w:tab w:val="left" w:pos="6663"/>
        </w:tabs>
        <w:spacing w:after="0" w:line="100" w:lineRule="atLeast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do reprezentowania Wykonawcy)</w:t>
      </w:r>
      <w:bookmarkEnd w:id="0"/>
    </w:p>
    <w:sectPr w:rsidR="006908CA" w:rsidRPr="004B334F" w:rsidSect="00A25CA0">
      <w:footerReference w:type="default" r:id="rId8"/>
      <w:pgSz w:w="11906" w:h="16838"/>
      <w:pgMar w:top="993" w:right="991" w:bottom="993" w:left="1134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90ABF" w14:textId="77777777" w:rsidR="004D004A" w:rsidRDefault="004D004A" w:rsidP="00D72CE8">
      <w:pPr>
        <w:spacing w:after="0" w:line="240" w:lineRule="auto"/>
      </w:pPr>
      <w:r>
        <w:separator/>
      </w:r>
    </w:p>
  </w:endnote>
  <w:endnote w:type="continuationSeparator" w:id="0">
    <w:p w14:paraId="7874B22F" w14:textId="77777777" w:rsidR="004D004A" w:rsidRDefault="004D004A" w:rsidP="00D7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charset w:val="00"/>
    <w:family w:val="auto"/>
    <w:pitch w:val="default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068DD" w14:textId="396C2C0B" w:rsidR="004E4721" w:rsidRDefault="004E4721">
    <w:pPr>
      <w:pStyle w:val="Stopka"/>
      <w:jc w:val="right"/>
    </w:pPr>
  </w:p>
  <w:p w14:paraId="46D2AE9B" w14:textId="05E27937" w:rsidR="00754CCB" w:rsidRDefault="008559EC" w:rsidP="008559EC">
    <w:pPr>
      <w:pStyle w:val="Stopka"/>
      <w:tabs>
        <w:tab w:val="clear" w:pos="4536"/>
        <w:tab w:val="clear" w:pos="9072"/>
        <w:tab w:val="left" w:pos="841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39B2A" w14:textId="77777777" w:rsidR="004D004A" w:rsidRDefault="004D004A" w:rsidP="00D72CE8">
      <w:pPr>
        <w:spacing w:after="0" w:line="240" w:lineRule="auto"/>
      </w:pPr>
      <w:r>
        <w:separator/>
      </w:r>
    </w:p>
  </w:footnote>
  <w:footnote w:type="continuationSeparator" w:id="0">
    <w:p w14:paraId="7E111E5A" w14:textId="77777777" w:rsidR="004D004A" w:rsidRDefault="004D004A" w:rsidP="00D72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6CFEAE20"/>
    <w:name w:val="WW8Num1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90685CE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081243"/>
    <w:multiLevelType w:val="hybridMultilevel"/>
    <w:tmpl w:val="36D6043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023606"/>
    <w:multiLevelType w:val="hybridMultilevel"/>
    <w:tmpl w:val="3CCA802C"/>
    <w:lvl w:ilvl="0" w:tplc="B29C7C92">
      <w:start w:val="1"/>
      <w:numFmt w:val="bullet"/>
      <w:lvlText w:val=""/>
      <w:lvlJc w:val="left"/>
      <w:pPr>
        <w:ind w:left="1353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098F754B"/>
    <w:multiLevelType w:val="hybridMultilevel"/>
    <w:tmpl w:val="3DAEBAF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E3FCE"/>
    <w:multiLevelType w:val="hybridMultilevel"/>
    <w:tmpl w:val="F6CCB72C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5079A6"/>
    <w:multiLevelType w:val="hybridMultilevel"/>
    <w:tmpl w:val="32287B9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A82325"/>
    <w:multiLevelType w:val="hybridMultilevel"/>
    <w:tmpl w:val="F0C0935A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6859BB"/>
    <w:multiLevelType w:val="hybridMultilevel"/>
    <w:tmpl w:val="4D901420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CF076B"/>
    <w:multiLevelType w:val="hybridMultilevel"/>
    <w:tmpl w:val="933C108C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F764A5"/>
    <w:multiLevelType w:val="hybridMultilevel"/>
    <w:tmpl w:val="947CC18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9A7C8D"/>
    <w:multiLevelType w:val="hybridMultilevel"/>
    <w:tmpl w:val="FE5A875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8772E"/>
    <w:multiLevelType w:val="hybridMultilevel"/>
    <w:tmpl w:val="FAF889C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D72819"/>
    <w:multiLevelType w:val="hybridMultilevel"/>
    <w:tmpl w:val="1138003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5D39BD"/>
    <w:multiLevelType w:val="hybridMultilevel"/>
    <w:tmpl w:val="9FE48E3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73077E"/>
    <w:multiLevelType w:val="hybridMultilevel"/>
    <w:tmpl w:val="5EA0BD6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5911F45"/>
    <w:multiLevelType w:val="hybridMultilevel"/>
    <w:tmpl w:val="B112855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FB7C57"/>
    <w:multiLevelType w:val="hybridMultilevel"/>
    <w:tmpl w:val="AEB28A1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9F3360"/>
    <w:multiLevelType w:val="hybridMultilevel"/>
    <w:tmpl w:val="4CD2909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724425C"/>
    <w:multiLevelType w:val="hybridMultilevel"/>
    <w:tmpl w:val="E8407CEC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726EE5"/>
    <w:multiLevelType w:val="hybridMultilevel"/>
    <w:tmpl w:val="1C56810C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A02A84"/>
    <w:multiLevelType w:val="hybridMultilevel"/>
    <w:tmpl w:val="9154C48C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9C540C"/>
    <w:multiLevelType w:val="hybridMultilevel"/>
    <w:tmpl w:val="2F149A6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0656B"/>
    <w:multiLevelType w:val="hybridMultilevel"/>
    <w:tmpl w:val="04C8E9A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1B376B"/>
    <w:multiLevelType w:val="hybridMultilevel"/>
    <w:tmpl w:val="87E6E1F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2BD7C74"/>
    <w:multiLevelType w:val="hybridMultilevel"/>
    <w:tmpl w:val="9A425A6A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C66F49"/>
    <w:multiLevelType w:val="hybridMultilevel"/>
    <w:tmpl w:val="1400A02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ED1B02"/>
    <w:multiLevelType w:val="hybridMultilevel"/>
    <w:tmpl w:val="B482957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157127"/>
    <w:multiLevelType w:val="hybridMultilevel"/>
    <w:tmpl w:val="70668700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B05889"/>
    <w:multiLevelType w:val="hybridMultilevel"/>
    <w:tmpl w:val="AC5E465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1D2C1D"/>
    <w:multiLevelType w:val="hybridMultilevel"/>
    <w:tmpl w:val="8488C58E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B93067"/>
    <w:multiLevelType w:val="hybridMultilevel"/>
    <w:tmpl w:val="528C515A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6B0BA3"/>
    <w:multiLevelType w:val="hybridMultilevel"/>
    <w:tmpl w:val="F6A015FE"/>
    <w:lvl w:ilvl="0" w:tplc="3E9A03DE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5B44774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 w15:restartNumberingAfterBreak="0">
    <w:nsid w:val="5CCE069D"/>
    <w:multiLevelType w:val="hybridMultilevel"/>
    <w:tmpl w:val="D77EADF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9A7A2E"/>
    <w:multiLevelType w:val="hybridMultilevel"/>
    <w:tmpl w:val="A6D0240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617F31"/>
    <w:multiLevelType w:val="hybridMultilevel"/>
    <w:tmpl w:val="BB14A270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C762D7"/>
    <w:multiLevelType w:val="hybridMultilevel"/>
    <w:tmpl w:val="5AACE45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6A6104"/>
    <w:multiLevelType w:val="hybridMultilevel"/>
    <w:tmpl w:val="30F44DFA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3D7655"/>
    <w:multiLevelType w:val="hybridMultilevel"/>
    <w:tmpl w:val="C082D39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905AD4"/>
    <w:multiLevelType w:val="hybridMultilevel"/>
    <w:tmpl w:val="7BBA2A7A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3D1112"/>
    <w:multiLevelType w:val="hybridMultilevel"/>
    <w:tmpl w:val="48264EC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6576FD"/>
    <w:multiLevelType w:val="hybridMultilevel"/>
    <w:tmpl w:val="33F8108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77730B"/>
    <w:multiLevelType w:val="hybridMultilevel"/>
    <w:tmpl w:val="626AECD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0E7A5D"/>
    <w:multiLevelType w:val="hybridMultilevel"/>
    <w:tmpl w:val="931AE80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45173C"/>
    <w:multiLevelType w:val="hybridMultilevel"/>
    <w:tmpl w:val="1D00EDFE"/>
    <w:lvl w:ilvl="0" w:tplc="3E9A03DE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782C080F"/>
    <w:multiLevelType w:val="hybridMultilevel"/>
    <w:tmpl w:val="A4247EE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372AC6"/>
    <w:multiLevelType w:val="hybridMultilevel"/>
    <w:tmpl w:val="3D486A82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12445C"/>
    <w:multiLevelType w:val="hybridMultilevel"/>
    <w:tmpl w:val="9B8E1358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571BC4"/>
    <w:multiLevelType w:val="hybridMultilevel"/>
    <w:tmpl w:val="E02A30D6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F20403"/>
    <w:multiLevelType w:val="hybridMultilevel"/>
    <w:tmpl w:val="0F8E0C44"/>
    <w:lvl w:ilvl="0" w:tplc="021C2876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976488">
    <w:abstractNumId w:val="41"/>
  </w:num>
  <w:num w:numId="2" w16cid:durableId="1286810299">
    <w:abstractNumId w:val="42"/>
    <w:lvlOverride w:ilvl="0">
      <w:startOverride w:val="1"/>
    </w:lvlOverride>
  </w:num>
  <w:num w:numId="3" w16cid:durableId="1108306438">
    <w:abstractNumId w:val="32"/>
    <w:lvlOverride w:ilvl="0">
      <w:startOverride w:val="1"/>
    </w:lvlOverride>
  </w:num>
  <w:num w:numId="4" w16cid:durableId="1300846858">
    <w:abstractNumId w:val="25"/>
  </w:num>
  <w:num w:numId="5" w16cid:durableId="692995047">
    <w:abstractNumId w:val="9"/>
  </w:num>
  <w:num w:numId="6" w16cid:durableId="487986531">
    <w:abstractNumId w:val="40"/>
  </w:num>
  <w:num w:numId="7" w16cid:durableId="1457094439">
    <w:abstractNumId w:val="54"/>
  </w:num>
  <w:num w:numId="8" w16cid:durableId="896285433">
    <w:abstractNumId w:val="47"/>
  </w:num>
  <w:num w:numId="9" w16cid:durableId="919824986">
    <w:abstractNumId w:val="43"/>
  </w:num>
  <w:num w:numId="10" w16cid:durableId="720250870">
    <w:abstractNumId w:val="46"/>
  </w:num>
  <w:num w:numId="11" w16cid:durableId="509023628">
    <w:abstractNumId w:val="15"/>
  </w:num>
  <w:num w:numId="12" w16cid:durableId="1079717028">
    <w:abstractNumId w:val="50"/>
  </w:num>
  <w:num w:numId="13" w16cid:durableId="1187595206">
    <w:abstractNumId w:val="29"/>
  </w:num>
  <w:num w:numId="14" w16cid:durableId="1987585993">
    <w:abstractNumId w:val="56"/>
  </w:num>
  <w:num w:numId="15" w16cid:durableId="210459018">
    <w:abstractNumId w:val="14"/>
  </w:num>
  <w:num w:numId="16" w16cid:durableId="120274402">
    <w:abstractNumId w:val="39"/>
  </w:num>
  <w:num w:numId="17" w16cid:durableId="690031484">
    <w:abstractNumId w:val="58"/>
  </w:num>
  <w:num w:numId="18" w16cid:durableId="694577295">
    <w:abstractNumId w:val="36"/>
  </w:num>
  <w:num w:numId="19" w16cid:durableId="983506291">
    <w:abstractNumId w:val="45"/>
  </w:num>
  <w:num w:numId="20" w16cid:durableId="127020520">
    <w:abstractNumId w:val="51"/>
  </w:num>
  <w:num w:numId="21" w16cid:durableId="1497843633">
    <w:abstractNumId w:val="10"/>
  </w:num>
  <w:num w:numId="22" w16cid:durableId="1883901067">
    <w:abstractNumId w:val="30"/>
  </w:num>
  <w:num w:numId="23" w16cid:durableId="421991623">
    <w:abstractNumId w:val="37"/>
  </w:num>
  <w:num w:numId="24" w16cid:durableId="1785033906">
    <w:abstractNumId w:val="20"/>
  </w:num>
  <w:num w:numId="25" w16cid:durableId="94637622">
    <w:abstractNumId w:val="8"/>
  </w:num>
  <w:num w:numId="26" w16cid:durableId="1965378902">
    <w:abstractNumId w:val="16"/>
  </w:num>
  <w:num w:numId="27" w16cid:durableId="1695231197">
    <w:abstractNumId w:val="31"/>
  </w:num>
  <w:num w:numId="28" w16cid:durableId="1542207358">
    <w:abstractNumId w:val="57"/>
  </w:num>
  <w:num w:numId="29" w16cid:durableId="1284072551">
    <w:abstractNumId w:val="44"/>
  </w:num>
  <w:num w:numId="30" w16cid:durableId="1310210054">
    <w:abstractNumId w:val="26"/>
  </w:num>
  <w:num w:numId="31" w16cid:durableId="858546430">
    <w:abstractNumId w:val="33"/>
  </w:num>
  <w:num w:numId="32" w16cid:durableId="1407799876">
    <w:abstractNumId w:val="28"/>
  </w:num>
  <w:num w:numId="33" w16cid:durableId="200092175">
    <w:abstractNumId w:val="52"/>
  </w:num>
  <w:num w:numId="34" w16cid:durableId="270479718">
    <w:abstractNumId w:val="11"/>
  </w:num>
  <w:num w:numId="35" w16cid:durableId="712072034">
    <w:abstractNumId w:val="59"/>
  </w:num>
  <w:num w:numId="36" w16cid:durableId="1766801639">
    <w:abstractNumId w:val="23"/>
  </w:num>
  <w:num w:numId="37" w16cid:durableId="1306541618">
    <w:abstractNumId w:val="34"/>
  </w:num>
  <w:num w:numId="38" w16cid:durableId="312872245">
    <w:abstractNumId w:val="22"/>
  </w:num>
  <w:num w:numId="39" w16cid:durableId="613708996">
    <w:abstractNumId w:val="18"/>
  </w:num>
  <w:num w:numId="40" w16cid:durableId="482895542">
    <w:abstractNumId w:val="53"/>
  </w:num>
  <w:num w:numId="41" w16cid:durableId="509688003">
    <w:abstractNumId w:val="35"/>
  </w:num>
  <w:num w:numId="42" w16cid:durableId="1311983682">
    <w:abstractNumId w:val="17"/>
  </w:num>
  <w:num w:numId="43" w16cid:durableId="304087879">
    <w:abstractNumId w:val="48"/>
  </w:num>
  <w:num w:numId="44" w16cid:durableId="1628512419">
    <w:abstractNumId w:val="19"/>
  </w:num>
  <w:num w:numId="45" w16cid:durableId="1610507336">
    <w:abstractNumId w:val="13"/>
  </w:num>
  <w:num w:numId="46" w16cid:durableId="401215584">
    <w:abstractNumId w:val="27"/>
  </w:num>
  <w:num w:numId="47" w16cid:durableId="868879133">
    <w:abstractNumId w:val="12"/>
  </w:num>
  <w:num w:numId="48" w16cid:durableId="1210266750">
    <w:abstractNumId w:val="49"/>
  </w:num>
  <w:num w:numId="49" w16cid:durableId="834809714">
    <w:abstractNumId w:val="38"/>
  </w:num>
  <w:num w:numId="50" w16cid:durableId="426583478">
    <w:abstractNumId w:val="24"/>
  </w:num>
  <w:num w:numId="51" w16cid:durableId="905797331">
    <w:abstractNumId w:val="21"/>
  </w:num>
  <w:num w:numId="52" w16cid:durableId="2061903764">
    <w:abstractNumId w:val="5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8CA"/>
    <w:rsid w:val="00001894"/>
    <w:rsid w:val="000079E7"/>
    <w:rsid w:val="00014157"/>
    <w:rsid w:val="00015373"/>
    <w:rsid w:val="00024007"/>
    <w:rsid w:val="00024DDF"/>
    <w:rsid w:val="000367AE"/>
    <w:rsid w:val="000371A3"/>
    <w:rsid w:val="000439D0"/>
    <w:rsid w:val="0004510D"/>
    <w:rsid w:val="000513BF"/>
    <w:rsid w:val="00054D9C"/>
    <w:rsid w:val="00057E07"/>
    <w:rsid w:val="00061EB4"/>
    <w:rsid w:val="000710C7"/>
    <w:rsid w:val="000777FC"/>
    <w:rsid w:val="00080EA7"/>
    <w:rsid w:val="00081364"/>
    <w:rsid w:val="00083B9B"/>
    <w:rsid w:val="00093653"/>
    <w:rsid w:val="0009576F"/>
    <w:rsid w:val="000958FE"/>
    <w:rsid w:val="00095AD7"/>
    <w:rsid w:val="0009787D"/>
    <w:rsid w:val="000B7FAC"/>
    <w:rsid w:val="000C0218"/>
    <w:rsid w:val="000D0225"/>
    <w:rsid w:val="000D1034"/>
    <w:rsid w:val="000D7D25"/>
    <w:rsid w:val="000E08A8"/>
    <w:rsid w:val="000F3230"/>
    <w:rsid w:val="000F32B6"/>
    <w:rsid w:val="000F6C69"/>
    <w:rsid w:val="00103371"/>
    <w:rsid w:val="00110194"/>
    <w:rsid w:val="00110F78"/>
    <w:rsid w:val="00116ED2"/>
    <w:rsid w:val="00120A2E"/>
    <w:rsid w:val="00121927"/>
    <w:rsid w:val="001233AE"/>
    <w:rsid w:val="0012656C"/>
    <w:rsid w:val="00127540"/>
    <w:rsid w:val="0014081B"/>
    <w:rsid w:val="001412EC"/>
    <w:rsid w:val="00143785"/>
    <w:rsid w:val="00146489"/>
    <w:rsid w:val="0015247A"/>
    <w:rsid w:val="00164794"/>
    <w:rsid w:val="001654FB"/>
    <w:rsid w:val="001678A6"/>
    <w:rsid w:val="0017130D"/>
    <w:rsid w:val="001826C7"/>
    <w:rsid w:val="00185227"/>
    <w:rsid w:val="001858DD"/>
    <w:rsid w:val="0019601D"/>
    <w:rsid w:val="00197A77"/>
    <w:rsid w:val="001A0457"/>
    <w:rsid w:val="001A1EE9"/>
    <w:rsid w:val="001A2FEA"/>
    <w:rsid w:val="001A49AF"/>
    <w:rsid w:val="001A7DF4"/>
    <w:rsid w:val="001B12A8"/>
    <w:rsid w:val="001B1380"/>
    <w:rsid w:val="001B5823"/>
    <w:rsid w:val="001B714C"/>
    <w:rsid w:val="001C0B64"/>
    <w:rsid w:val="001C2FEF"/>
    <w:rsid w:val="001D066F"/>
    <w:rsid w:val="001D4669"/>
    <w:rsid w:val="001F202F"/>
    <w:rsid w:val="001F2657"/>
    <w:rsid w:val="001F54A6"/>
    <w:rsid w:val="001F5B73"/>
    <w:rsid w:val="0020229D"/>
    <w:rsid w:val="00210C96"/>
    <w:rsid w:val="00215E21"/>
    <w:rsid w:val="0021713C"/>
    <w:rsid w:val="002205B0"/>
    <w:rsid w:val="002211FB"/>
    <w:rsid w:val="00231EA0"/>
    <w:rsid w:val="00232F83"/>
    <w:rsid w:val="00233453"/>
    <w:rsid w:val="00242205"/>
    <w:rsid w:val="0024357B"/>
    <w:rsid w:val="00251457"/>
    <w:rsid w:val="0025418F"/>
    <w:rsid w:val="00272A3B"/>
    <w:rsid w:val="00272B37"/>
    <w:rsid w:val="00283027"/>
    <w:rsid w:val="00286D05"/>
    <w:rsid w:val="00287A76"/>
    <w:rsid w:val="00290856"/>
    <w:rsid w:val="002911D2"/>
    <w:rsid w:val="00296F57"/>
    <w:rsid w:val="002973B5"/>
    <w:rsid w:val="002A5995"/>
    <w:rsid w:val="002B2B80"/>
    <w:rsid w:val="002B4D99"/>
    <w:rsid w:val="002B762E"/>
    <w:rsid w:val="002B771F"/>
    <w:rsid w:val="002C1514"/>
    <w:rsid w:val="002D7917"/>
    <w:rsid w:val="002E0AF0"/>
    <w:rsid w:val="002E1792"/>
    <w:rsid w:val="002E1AC5"/>
    <w:rsid w:val="002E6FAF"/>
    <w:rsid w:val="002F104D"/>
    <w:rsid w:val="002F6E71"/>
    <w:rsid w:val="00313665"/>
    <w:rsid w:val="003213A0"/>
    <w:rsid w:val="0032674C"/>
    <w:rsid w:val="00327220"/>
    <w:rsid w:val="0034503A"/>
    <w:rsid w:val="00357751"/>
    <w:rsid w:val="00357F73"/>
    <w:rsid w:val="00360F03"/>
    <w:rsid w:val="0039095B"/>
    <w:rsid w:val="00390FCD"/>
    <w:rsid w:val="003A3702"/>
    <w:rsid w:val="003B13CE"/>
    <w:rsid w:val="003B411E"/>
    <w:rsid w:val="003B4DF1"/>
    <w:rsid w:val="003B6842"/>
    <w:rsid w:val="003C22C9"/>
    <w:rsid w:val="003C56DA"/>
    <w:rsid w:val="003C78C2"/>
    <w:rsid w:val="003D2E7A"/>
    <w:rsid w:val="003D599B"/>
    <w:rsid w:val="003D7B27"/>
    <w:rsid w:val="003E62E1"/>
    <w:rsid w:val="00400D2B"/>
    <w:rsid w:val="00413965"/>
    <w:rsid w:val="004157F6"/>
    <w:rsid w:val="004173A0"/>
    <w:rsid w:val="004218A1"/>
    <w:rsid w:val="004268BC"/>
    <w:rsid w:val="0043080B"/>
    <w:rsid w:val="004312F4"/>
    <w:rsid w:val="004344C5"/>
    <w:rsid w:val="00445A1D"/>
    <w:rsid w:val="00454667"/>
    <w:rsid w:val="00455C2B"/>
    <w:rsid w:val="00461777"/>
    <w:rsid w:val="0046203C"/>
    <w:rsid w:val="0046367E"/>
    <w:rsid w:val="00471324"/>
    <w:rsid w:val="00474EA4"/>
    <w:rsid w:val="00475C14"/>
    <w:rsid w:val="00476ECA"/>
    <w:rsid w:val="0048009A"/>
    <w:rsid w:val="00484428"/>
    <w:rsid w:val="00485CC8"/>
    <w:rsid w:val="004902E2"/>
    <w:rsid w:val="00492023"/>
    <w:rsid w:val="00493AF0"/>
    <w:rsid w:val="004950A9"/>
    <w:rsid w:val="004977B1"/>
    <w:rsid w:val="004A079B"/>
    <w:rsid w:val="004A390D"/>
    <w:rsid w:val="004A709C"/>
    <w:rsid w:val="004B334F"/>
    <w:rsid w:val="004B436B"/>
    <w:rsid w:val="004B4986"/>
    <w:rsid w:val="004B5C61"/>
    <w:rsid w:val="004B6BCF"/>
    <w:rsid w:val="004C2F1E"/>
    <w:rsid w:val="004D004A"/>
    <w:rsid w:val="004D67CA"/>
    <w:rsid w:val="004D7BC7"/>
    <w:rsid w:val="004E4721"/>
    <w:rsid w:val="004E65F6"/>
    <w:rsid w:val="004F4DFF"/>
    <w:rsid w:val="00514770"/>
    <w:rsid w:val="005223AF"/>
    <w:rsid w:val="00524E67"/>
    <w:rsid w:val="005254B2"/>
    <w:rsid w:val="0052650C"/>
    <w:rsid w:val="00533F02"/>
    <w:rsid w:val="0053452B"/>
    <w:rsid w:val="005416FF"/>
    <w:rsid w:val="0054468C"/>
    <w:rsid w:val="00545FEB"/>
    <w:rsid w:val="00547EE5"/>
    <w:rsid w:val="00555663"/>
    <w:rsid w:val="00556F05"/>
    <w:rsid w:val="00557AC4"/>
    <w:rsid w:val="005610C0"/>
    <w:rsid w:val="00562CEB"/>
    <w:rsid w:val="0057145B"/>
    <w:rsid w:val="00572501"/>
    <w:rsid w:val="00576176"/>
    <w:rsid w:val="00590FA1"/>
    <w:rsid w:val="005A7BBA"/>
    <w:rsid w:val="005B389D"/>
    <w:rsid w:val="005C2018"/>
    <w:rsid w:val="005C6CC2"/>
    <w:rsid w:val="005D030F"/>
    <w:rsid w:val="005E00B0"/>
    <w:rsid w:val="005E3F74"/>
    <w:rsid w:val="005F4C2A"/>
    <w:rsid w:val="00600CC3"/>
    <w:rsid w:val="00621791"/>
    <w:rsid w:val="00624437"/>
    <w:rsid w:val="00625F7F"/>
    <w:rsid w:val="00626F88"/>
    <w:rsid w:val="00632CF5"/>
    <w:rsid w:val="006341A8"/>
    <w:rsid w:val="00640CFC"/>
    <w:rsid w:val="00645B7D"/>
    <w:rsid w:val="00664DBC"/>
    <w:rsid w:val="006817B6"/>
    <w:rsid w:val="0068225B"/>
    <w:rsid w:val="006908CA"/>
    <w:rsid w:val="0069166F"/>
    <w:rsid w:val="00694D6D"/>
    <w:rsid w:val="0069584F"/>
    <w:rsid w:val="00697D80"/>
    <w:rsid w:val="006A0697"/>
    <w:rsid w:val="006A6737"/>
    <w:rsid w:val="006A7632"/>
    <w:rsid w:val="006B241C"/>
    <w:rsid w:val="006B63CC"/>
    <w:rsid w:val="006B6F12"/>
    <w:rsid w:val="006B709A"/>
    <w:rsid w:val="006B709E"/>
    <w:rsid w:val="006C5636"/>
    <w:rsid w:val="006D0133"/>
    <w:rsid w:val="006E1166"/>
    <w:rsid w:val="006E665B"/>
    <w:rsid w:val="006F04B8"/>
    <w:rsid w:val="007007EE"/>
    <w:rsid w:val="007050B6"/>
    <w:rsid w:val="0070662B"/>
    <w:rsid w:val="00706994"/>
    <w:rsid w:val="00712270"/>
    <w:rsid w:val="00713114"/>
    <w:rsid w:val="00722320"/>
    <w:rsid w:val="00741289"/>
    <w:rsid w:val="00744C69"/>
    <w:rsid w:val="00750D50"/>
    <w:rsid w:val="00754CCB"/>
    <w:rsid w:val="0076118A"/>
    <w:rsid w:val="0076755D"/>
    <w:rsid w:val="007759C4"/>
    <w:rsid w:val="00777507"/>
    <w:rsid w:val="00780846"/>
    <w:rsid w:val="00785399"/>
    <w:rsid w:val="0078572B"/>
    <w:rsid w:val="00792318"/>
    <w:rsid w:val="007932D0"/>
    <w:rsid w:val="007A1387"/>
    <w:rsid w:val="007A4739"/>
    <w:rsid w:val="007A68F6"/>
    <w:rsid w:val="007B5F84"/>
    <w:rsid w:val="007D05A0"/>
    <w:rsid w:val="007D712C"/>
    <w:rsid w:val="007D754C"/>
    <w:rsid w:val="007D7E69"/>
    <w:rsid w:val="007E0656"/>
    <w:rsid w:val="007F314B"/>
    <w:rsid w:val="007F3626"/>
    <w:rsid w:val="007F4F06"/>
    <w:rsid w:val="007F75EB"/>
    <w:rsid w:val="007F7B56"/>
    <w:rsid w:val="008024D7"/>
    <w:rsid w:val="008109D6"/>
    <w:rsid w:val="00811F36"/>
    <w:rsid w:val="00815210"/>
    <w:rsid w:val="00822E52"/>
    <w:rsid w:val="00823A2C"/>
    <w:rsid w:val="00844E35"/>
    <w:rsid w:val="008459D3"/>
    <w:rsid w:val="00846423"/>
    <w:rsid w:val="00847C51"/>
    <w:rsid w:val="0085214A"/>
    <w:rsid w:val="008559EC"/>
    <w:rsid w:val="008577E0"/>
    <w:rsid w:val="00857E25"/>
    <w:rsid w:val="00861822"/>
    <w:rsid w:val="008621C8"/>
    <w:rsid w:val="00863908"/>
    <w:rsid w:val="00865BDB"/>
    <w:rsid w:val="00880751"/>
    <w:rsid w:val="0088592D"/>
    <w:rsid w:val="00892DC5"/>
    <w:rsid w:val="00893950"/>
    <w:rsid w:val="008A0398"/>
    <w:rsid w:val="008A2696"/>
    <w:rsid w:val="008A697F"/>
    <w:rsid w:val="008A7425"/>
    <w:rsid w:val="008B71A6"/>
    <w:rsid w:val="008C1750"/>
    <w:rsid w:val="008C2296"/>
    <w:rsid w:val="008C6035"/>
    <w:rsid w:val="008D0D20"/>
    <w:rsid w:val="008D221B"/>
    <w:rsid w:val="008D5FBF"/>
    <w:rsid w:val="008D64A3"/>
    <w:rsid w:val="008E1447"/>
    <w:rsid w:val="008E3DCD"/>
    <w:rsid w:val="008E5D8F"/>
    <w:rsid w:val="008F03CB"/>
    <w:rsid w:val="008F2B97"/>
    <w:rsid w:val="008F6AC8"/>
    <w:rsid w:val="008F6DCF"/>
    <w:rsid w:val="00900C48"/>
    <w:rsid w:val="00903400"/>
    <w:rsid w:val="00905228"/>
    <w:rsid w:val="0091447A"/>
    <w:rsid w:val="00914AA0"/>
    <w:rsid w:val="00920947"/>
    <w:rsid w:val="00923A95"/>
    <w:rsid w:val="00942A1D"/>
    <w:rsid w:val="00951CA9"/>
    <w:rsid w:val="0095484B"/>
    <w:rsid w:val="00960EEF"/>
    <w:rsid w:val="0096703A"/>
    <w:rsid w:val="00970C53"/>
    <w:rsid w:val="00977557"/>
    <w:rsid w:val="009809B7"/>
    <w:rsid w:val="009823DC"/>
    <w:rsid w:val="00986E42"/>
    <w:rsid w:val="009872E0"/>
    <w:rsid w:val="009A2BE2"/>
    <w:rsid w:val="009A49B6"/>
    <w:rsid w:val="009A52FC"/>
    <w:rsid w:val="009A5D53"/>
    <w:rsid w:val="009B0298"/>
    <w:rsid w:val="009B5067"/>
    <w:rsid w:val="009B72FE"/>
    <w:rsid w:val="009C23BA"/>
    <w:rsid w:val="009C2F2C"/>
    <w:rsid w:val="009C493D"/>
    <w:rsid w:val="009C4CEF"/>
    <w:rsid w:val="009C74D5"/>
    <w:rsid w:val="009D6605"/>
    <w:rsid w:val="009F0F87"/>
    <w:rsid w:val="009F3F9E"/>
    <w:rsid w:val="009F63C1"/>
    <w:rsid w:val="009F656C"/>
    <w:rsid w:val="00A05ADD"/>
    <w:rsid w:val="00A06587"/>
    <w:rsid w:val="00A066D7"/>
    <w:rsid w:val="00A13730"/>
    <w:rsid w:val="00A25475"/>
    <w:rsid w:val="00A25CA0"/>
    <w:rsid w:val="00A35AB9"/>
    <w:rsid w:val="00A41CF3"/>
    <w:rsid w:val="00A63406"/>
    <w:rsid w:val="00A66396"/>
    <w:rsid w:val="00A67E86"/>
    <w:rsid w:val="00A76CF4"/>
    <w:rsid w:val="00A77371"/>
    <w:rsid w:val="00A77467"/>
    <w:rsid w:val="00A81538"/>
    <w:rsid w:val="00A81FCB"/>
    <w:rsid w:val="00A8353E"/>
    <w:rsid w:val="00A91C1E"/>
    <w:rsid w:val="00A93210"/>
    <w:rsid w:val="00A94AD8"/>
    <w:rsid w:val="00A96ED6"/>
    <w:rsid w:val="00AA048A"/>
    <w:rsid w:val="00AA0A05"/>
    <w:rsid w:val="00AA5080"/>
    <w:rsid w:val="00AB5682"/>
    <w:rsid w:val="00AC0D46"/>
    <w:rsid w:val="00AC18E8"/>
    <w:rsid w:val="00AC2787"/>
    <w:rsid w:val="00AC36D7"/>
    <w:rsid w:val="00AC7F41"/>
    <w:rsid w:val="00AD36C0"/>
    <w:rsid w:val="00AD5A53"/>
    <w:rsid w:val="00AE1359"/>
    <w:rsid w:val="00AF0E4C"/>
    <w:rsid w:val="00B04348"/>
    <w:rsid w:val="00B0503E"/>
    <w:rsid w:val="00B0536D"/>
    <w:rsid w:val="00B109E3"/>
    <w:rsid w:val="00B11B3C"/>
    <w:rsid w:val="00B255ED"/>
    <w:rsid w:val="00B31702"/>
    <w:rsid w:val="00B3245C"/>
    <w:rsid w:val="00B359F2"/>
    <w:rsid w:val="00B35B5A"/>
    <w:rsid w:val="00B375DB"/>
    <w:rsid w:val="00B51C2A"/>
    <w:rsid w:val="00B5303D"/>
    <w:rsid w:val="00B56B78"/>
    <w:rsid w:val="00B67CEC"/>
    <w:rsid w:val="00B67D55"/>
    <w:rsid w:val="00B67E0D"/>
    <w:rsid w:val="00B71BB3"/>
    <w:rsid w:val="00B76736"/>
    <w:rsid w:val="00B901E7"/>
    <w:rsid w:val="00B91E34"/>
    <w:rsid w:val="00B931B4"/>
    <w:rsid w:val="00B96E8B"/>
    <w:rsid w:val="00BA227D"/>
    <w:rsid w:val="00BA42E6"/>
    <w:rsid w:val="00BB77F8"/>
    <w:rsid w:val="00BC05AB"/>
    <w:rsid w:val="00BC29C1"/>
    <w:rsid w:val="00BC3BAA"/>
    <w:rsid w:val="00BC73E4"/>
    <w:rsid w:val="00BD0866"/>
    <w:rsid w:val="00BD18FD"/>
    <w:rsid w:val="00BD33A1"/>
    <w:rsid w:val="00BD5639"/>
    <w:rsid w:val="00BE6224"/>
    <w:rsid w:val="00BE790E"/>
    <w:rsid w:val="00C00C0B"/>
    <w:rsid w:val="00C01A44"/>
    <w:rsid w:val="00C03BC9"/>
    <w:rsid w:val="00C151BF"/>
    <w:rsid w:val="00C219FA"/>
    <w:rsid w:val="00C3420E"/>
    <w:rsid w:val="00C36022"/>
    <w:rsid w:val="00C45C52"/>
    <w:rsid w:val="00C53590"/>
    <w:rsid w:val="00C56FDD"/>
    <w:rsid w:val="00C61136"/>
    <w:rsid w:val="00C636B5"/>
    <w:rsid w:val="00C7468E"/>
    <w:rsid w:val="00C74A5C"/>
    <w:rsid w:val="00C77278"/>
    <w:rsid w:val="00C8134E"/>
    <w:rsid w:val="00C850E6"/>
    <w:rsid w:val="00C87611"/>
    <w:rsid w:val="00C93F39"/>
    <w:rsid w:val="00CA0D35"/>
    <w:rsid w:val="00CA6FFF"/>
    <w:rsid w:val="00CB1268"/>
    <w:rsid w:val="00CB48CB"/>
    <w:rsid w:val="00CC41E3"/>
    <w:rsid w:val="00CD6EE7"/>
    <w:rsid w:val="00CE0F41"/>
    <w:rsid w:val="00CE665B"/>
    <w:rsid w:val="00CF044B"/>
    <w:rsid w:val="00CF497C"/>
    <w:rsid w:val="00D0716B"/>
    <w:rsid w:val="00D12DC2"/>
    <w:rsid w:val="00D140E2"/>
    <w:rsid w:val="00D21F3C"/>
    <w:rsid w:val="00D25676"/>
    <w:rsid w:val="00D26193"/>
    <w:rsid w:val="00D32B73"/>
    <w:rsid w:val="00D407D7"/>
    <w:rsid w:val="00D41231"/>
    <w:rsid w:val="00D426B7"/>
    <w:rsid w:val="00D42AB5"/>
    <w:rsid w:val="00D52681"/>
    <w:rsid w:val="00D544F4"/>
    <w:rsid w:val="00D600A5"/>
    <w:rsid w:val="00D61004"/>
    <w:rsid w:val="00D63234"/>
    <w:rsid w:val="00D72CE8"/>
    <w:rsid w:val="00D76C47"/>
    <w:rsid w:val="00D8534B"/>
    <w:rsid w:val="00D85E1A"/>
    <w:rsid w:val="00D902D9"/>
    <w:rsid w:val="00D92D22"/>
    <w:rsid w:val="00DA3C13"/>
    <w:rsid w:val="00DB19FD"/>
    <w:rsid w:val="00DB5FE2"/>
    <w:rsid w:val="00DB7DC3"/>
    <w:rsid w:val="00DC6292"/>
    <w:rsid w:val="00DD2FEF"/>
    <w:rsid w:val="00DD7EC3"/>
    <w:rsid w:val="00DE0AE6"/>
    <w:rsid w:val="00DE1E55"/>
    <w:rsid w:val="00DE2B53"/>
    <w:rsid w:val="00DE6759"/>
    <w:rsid w:val="00DE6D4C"/>
    <w:rsid w:val="00DF0863"/>
    <w:rsid w:val="00DF1223"/>
    <w:rsid w:val="00DF2A10"/>
    <w:rsid w:val="00DF3159"/>
    <w:rsid w:val="00DF6C28"/>
    <w:rsid w:val="00E047E7"/>
    <w:rsid w:val="00E112BD"/>
    <w:rsid w:val="00E2048C"/>
    <w:rsid w:val="00E215BF"/>
    <w:rsid w:val="00E30986"/>
    <w:rsid w:val="00E33028"/>
    <w:rsid w:val="00E3738A"/>
    <w:rsid w:val="00E40962"/>
    <w:rsid w:val="00E40B03"/>
    <w:rsid w:val="00E44BFB"/>
    <w:rsid w:val="00E46153"/>
    <w:rsid w:val="00E47DE5"/>
    <w:rsid w:val="00E70EEB"/>
    <w:rsid w:val="00E74B41"/>
    <w:rsid w:val="00E74E3D"/>
    <w:rsid w:val="00E74F12"/>
    <w:rsid w:val="00E77A98"/>
    <w:rsid w:val="00E960EF"/>
    <w:rsid w:val="00E975C7"/>
    <w:rsid w:val="00EA1F9B"/>
    <w:rsid w:val="00EA5DF4"/>
    <w:rsid w:val="00EB4E53"/>
    <w:rsid w:val="00EC308C"/>
    <w:rsid w:val="00EC3F84"/>
    <w:rsid w:val="00EC45AA"/>
    <w:rsid w:val="00EC4D93"/>
    <w:rsid w:val="00ED17DE"/>
    <w:rsid w:val="00ED364B"/>
    <w:rsid w:val="00EE065B"/>
    <w:rsid w:val="00EE77EF"/>
    <w:rsid w:val="00EF4E09"/>
    <w:rsid w:val="00F017BA"/>
    <w:rsid w:val="00F0403B"/>
    <w:rsid w:val="00F05C63"/>
    <w:rsid w:val="00F144FB"/>
    <w:rsid w:val="00F21356"/>
    <w:rsid w:val="00F2215D"/>
    <w:rsid w:val="00F23167"/>
    <w:rsid w:val="00F2587E"/>
    <w:rsid w:val="00F32843"/>
    <w:rsid w:val="00F34668"/>
    <w:rsid w:val="00F428D5"/>
    <w:rsid w:val="00F541E4"/>
    <w:rsid w:val="00F54BF9"/>
    <w:rsid w:val="00F54DB7"/>
    <w:rsid w:val="00F55B5E"/>
    <w:rsid w:val="00F57417"/>
    <w:rsid w:val="00F60752"/>
    <w:rsid w:val="00F60E6A"/>
    <w:rsid w:val="00F62F88"/>
    <w:rsid w:val="00F6312D"/>
    <w:rsid w:val="00F65505"/>
    <w:rsid w:val="00F65CCF"/>
    <w:rsid w:val="00F65E01"/>
    <w:rsid w:val="00F70BF1"/>
    <w:rsid w:val="00F81432"/>
    <w:rsid w:val="00F87C37"/>
    <w:rsid w:val="00F942F6"/>
    <w:rsid w:val="00FA52E3"/>
    <w:rsid w:val="00FA5CE1"/>
    <w:rsid w:val="00FB2058"/>
    <w:rsid w:val="00FB47D2"/>
    <w:rsid w:val="00FB71C9"/>
    <w:rsid w:val="00FC0CE0"/>
    <w:rsid w:val="00FC109B"/>
    <w:rsid w:val="00FC6675"/>
    <w:rsid w:val="00FF1675"/>
    <w:rsid w:val="00FF1C49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2DBE5"/>
  <w15:docId w15:val="{C6D8E082-6408-4E32-9EAF-51B2431C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9FD"/>
    <w:pPr>
      <w:suppressAutoHyphens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2C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908CA"/>
  </w:style>
  <w:style w:type="character" w:customStyle="1" w:styleId="WW-Absatz-Standardschriftart">
    <w:name w:val="WW-Absatz-Standardschriftart"/>
    <w:rsid w:val="006908CA"/>
  </w:style>
  <w:style w:type="character" w:customStyle="1" w:styleId="WW-Absatz-Standardschriftart1">
    <w:name w:val="WW-Absatz-Standardschriftart1"/>
    <w:rsid w:val="006908CA"/>
  </w:style>
  <w:style w:type="character" w:customStyle="1" w:styleId="Domylnaczcionkaakapitu2">
    <w:name w:val="Domyślna czcionka akapitu2"/>
    <w:rsid w:val="006908CA"/>
  </w:style>
  <w:style w:type="character" w:customStyle="1" w:styleId="WW-Absatz-Standardschriftart11">
    <w:name w:val="WW-Absatz-Standardschriftart11"/>
    <w:rsid w:val="006908CA"/>
  </w:style>
  <w:style w:type="character" w:customStyle="1" w:styleId="WW-Absatz-Standardschriftart111">
    <w:name w:val="WW-Absatz-Standardschriftart111"/>
    <w:rsid w:val="006908CA"/>
  </w:style>
  <w:style w:type="character" w:customStyle="1" w:styleId="WW-Absatz-Standardschriftart1111">
    <w:name w:val="WW-Absatz-Standardschriftart1111"/>
    <w:rsid w:val="006908CA"/>
  </w:style>
  <w:style w:type="character" w:customStyle="1" w:styleId="WW-Absatz-Standardschriftart11111">
    <w:name w:val="WW-Absatz-Standardschriftart11111"/>
    <w:rsid w:val="006908CA"/>
  </w:style>
  <w:style w:type="character" w:customStyle="1" w:styleId="WW-Absatz-Standardschriftart111111">
    <w:name w:val="WW-Absatz-Standardschriftart111111"/>
    <w:rsid w:val="006908CA"/>
  </w:style>
  <w:style w:type="character" w:customStyle="1" w:styleId="WW-Absatz-Standardschriftart1111111">
    <w:name w:val="WW-Absatz-Standardschriftart1111111"/>
    <w:rsid w:val="006908CA"/>
  </w:style>
  <w:style w:type="character" w:customStyle="1" w:styleId="WW-Absatz-Standardschriftart11111111">
    <w:name w:val="WW-Absatz-Standardschriftart11111111"/>
    <w:rsid w:val="006908CA"/>
  </w:style>
  <w:style w:type="character" w:customStyle="1" w:styleId="WW-Absatz-Standardschriftart111111111">
    <w:name w:val="WW-Absatz-Standardschriftart111111111"/>
    <w:rsid w:val="006908CA"/>
  </w:style>
  <w:style w:type="character" w:customStyle="1" w:styleId="WW8Num1z0">
    <w:name w:val="WW8Num1z0"/>
    <w:rsid w:val="006908CA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6908CA"/>
  </w:style>
  <w:style w:type="character" w:customStyle="1" w:styleId="WW-Absatz-Standardschriftart11111111111">
    <w:name w:val="WW-Absatz-Standardschriftart11111111111"/>
    <w:rsid w:val="006908CA"/>
  </w:style>
  <w:style w:type="character" w:customStyle="1" w:styleId="WW8Num2z0">
    <w:name w:val="WW8Num2z0"/>
    <w:rsid w:val="006908C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6908CA"/>
    <w:rPr>
      <w:rFonts w:eastAsia="Arial-BoldMT" w:cs="Arial-BoldMT"/>
      <w:sz w:val="24"/>
    </w:rPr>
  </w:style>
  <w:style w:type="character" w:customStyle="1" w:styleId="WW-Absatz-Standardschriftart111111111111">
    <w:name w:val="WW-Absatz-Standardschriftart111111111111"/>
    <w:rsid w:val="006908CA"/>
  </w:style>
  <w:style w:type="character" w:customStyle="1" w:styleId="WW8Num7z0">
    <w:name w:val="WW8Num7z0"/>
    <w:rsid w:val="006908CA"/>
    <w:rPr>
      <w:rFonts w:eastAsia="Arial-BoldMT" w:cs="Arial-BoldMT"/>
      <w:b w:val="0"/>
      <w:sz w:val="24"/>
    </w:rPr>
  </w:style>
  <w:style w:type="character" w:customStyle="1" w:styleId="WW8Num10z0">
    <w:name w:val="WW8Num10z0"/>
    <w:rsid w:val="006908CA"/>
    <w:rPr>
      <w:rFonts w:eastAsia="Arial-BoldMT" w:cs="Arial-BoldMT"/>
      <w:sz w:val="24"/>
    </w:rPr>
  </w:style>
  <w:style w:type="character" w:customStyle="1" w:styleId="WW8Num12z0">
    <w:name w:val="WW8Num12z0"/>
    <w:rsid w:val="006908CA"/>
    <w:rPr>
      <w:rFonts w:cs="Arial"/>
    </w:rPr>
  </w:style>
  <w:style w:type="character" w:customStyle="1" w:styleId="WW8Num13z0">
    <w:name w:val="WW8Num13z0"/>
    <w:rsid w:val="006908CA"/>
    <w:rPr>
      <w:b/>
    </w:rPr>
  </w:style>
  <w:style w:type="character" w:customStyle="1" w:styleId="WW8Num14z0">
    <w:name w:val="WW8Num14z0"/>
    <w:rsid w:val="006908CA"/>
    <w:rPr>
      <w:rFonts w:ascii="Arial Narrow" w:eastAsia="Calibri" w:hAnsi="Arial Narrow" w:cs="Times New Roman"/>
    </w:rPr>
  </w:style>
  <w:style w:type="character" w:customStyle="1" w:styleId="Domylnaczcionkaakapitu1">
    <w:name w:val="Domyślna czcionka akapitu1"/>
    <w:rsid w:val="006908CA"/>
  </w:style>
  <w:style w:type="character" w:customStyle="1" w:styleId="Znakinumeracji">
    <w:name w:val="Znaki numeracji"/>
    <w:rsid w:val="006908CA"/>
  </w:style>
  <w:style w:type="character" w:customStyle="1" w:styleId="WWCharLFO6LVL1">
    <w:name w:val="WW_CharLFO6LVL1"/>
    <w:rsid w:val="006908CA"/>
    <w:rPr>
      <w:rFonts w:ascii="Arial Narrow" w:eastAsia="Calibri" w:hAnsi="Arial Narrow" w:cs="Times New Roman"/>
    </w:rPr>
  </w:style>
  <w:style w:type="character" w:styleId="Hipercze">
    <w:name w:val="Hyperlink"/>
    <w:rsid w:val="006908CA"/>
    <w:rPr>
      <w:color w:val="000080"/>
      <w:u w:val="single"/>
    </w:rPr>
  </w:style>
  <w:style w:type="character" w:customStyle="1" w:styleId="Symbolewypunktowania">
    <w:name w:val="Symbole wypunktowania"/>
    <w:rsid w:val="006908CA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6908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08CA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6908CA"/>
    <w:rPr>
      <w:rFonts w:cs="Tahoma"/>
    </w:rPr>
  </w:style>
  <w:style w:type="paragraph" w:customStyle="1" w:styleId="Podpis2">
    <w:name w:val="Podpis2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6908CA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tabeli">
    <w:name w:val="Zawartość tabeli"/>
    <w:basedOn w:val="Normalny"/>
    <w:rsid w:val="006908CA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styleId="NormalnyWeb">
    <w:name w:val="Normal (Web)"/>
    <w:basedOn w:val="Normalny"/>
    <w:uiPriority w:val="99"/>
    <w:rsid w:val="006908CA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rsid w:val="006908CA"/>
    <w:pPr>
      <w:ind w:left="720"/>
    </w:pPr>
    <w:rPr>
      <w:rFonts w:cs="Times New Roman"/>
    </w:rPr>
  </w:style>
  <w:style w:type="paragraph" w:customStyle="1" w:styleId="SIWZBody">
    <w:name w:val="SIWZ_Body"/>
    <w:rsid w:val="006908CA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Times New Roman" w:eastAsia="Arial" w:hAnsi="Times New Roman" w:cs="Calibri"/>
      <w:lang w:eastAsia="ar-SA"/>
    </w:rPr>
  </w:style>
  <w:style w:type="paragraph" w:customStyle="1" w:styleId="Nagwektabeli">
    <w:name w:val="Nagłówek tabeli"/>
    <w:basedOn w:val="Zawartotabeli"/>
    <w:rsid w:val="006908CA"/>
    <w:pPr>
      <w:jc w:val="center"/>
    </w:pPr>
    <w:rPr>
      <w:b/>
      <w:bCs/>
    </w:rPr>
  </w:style>
  <w:style w:type="paragraph" w:customStyle="1" w:styleId="NormalnyWeb1">
    <w:name w:val="Normalny (Web)1"/>
    <w:basedOn w:val="Normalny"/>
    <w:rsid w:val="006908CA"/>
  </w:style>
  <w:style w:type="paragraph" w:customStyle="1" w:styleId="Default">
    <w:name w:val="Default"/>
    <w:rsid w:val="006908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90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908CA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basedOn w:val="Normalny"/>
    <w:rsid w:val="006908CA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84B"/>
    <w:rPr>
      <w:rFonts w:ascii="Tahoma" w:eastAsia="Calibri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F55B5E"/>
    <w:rPr>
      <w:color w:val="808080"/>
    </w:rPr>
  </w:style>
  <w:style w:type="paragraph" w:styleId="Bezodstpw">
    <w:name w:val="No Spacing"/>
    <w:qFormat/>
    <w:rsid w:val="00576176"/>
    <w:pPr>
      <w:suppressAutoHyphens/>
      <w:spacing w:after="0" w:line="100" w:lineRule="atLeast"/>
      <w:textAlignment w:val="baseline"/>
    </w:pPr>
    <w:rPr>
      <w:rFonts w:ascii="Calibri" w:eastAsia="SimSun" w:hAnsi="Calibri" w:cs="Tahoma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3653"/>
    <w:rPr>
      <w:color w:val="605E5C"/>
      <w:shd w:val="clear" w:color="auto" w:fill="E1DFDD"/>
    </w:rPr>
  </w:style>
  <w:style w:type="paragraph" w:customStyle="1" w:styleId="NormalBold">
    <w:name w:val="NormalBold"/>
    <w:basedOn w:val="Normalny"/>
    <w:link w:val="NormalBoldChar"/>
    <w:rsid w:val="00D72CE8"/>
    <w:pPr>
      <w:widowControl w:val="0"/>
      <w:suppressAutoHyphens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72CE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72CE8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CE8"/>
    <w:pPr>
      <w:suppressAutoHyphens w:val="0"/>
      <w:spacing w:after="0" w:line="240" w:lineRule="auto"/>
      <w:ind w:left="720" w:hanging="720"/>
      <w:jc w:val="both"/>
    </w:pPr>
    <w:rPr>
      <w:rFonts w:ascii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CE8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D72CE8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72CE8"/>
    <w:pPr>
      <w:suppressAutoHyphens w:val="0"/>
      <w:spacing w:before="120" w:after="120" w:line="240" w:lineRule="auto"/>
      <w:ind w:left="85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72CE8"/>
    <w:pPr>
      <w:suppressAutoHyphens w:val="0"/>
      <w:spacing w:before="120" w:after="120" w:line="240" w:lineRule="auto"/>
    </w:pPr>
    <w:rPr>
      <w:rFonts w:ascii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72CE8"/>
    <w:pPr>
      <w:numPr>
        <w:numId w:val="2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72CE8"/>
    <w:pPr>
      <w:numPr>
        <w:numId w:val="3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72CE8"/>
    <w:pPr>
      <w:numPr>
        <w:numId w:val="4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72CE8"/>
    <w:pPr>
      <w:numPr>
        <w:ilvl w:val="1"/>
        <w:numId w:val="4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72CE8"/>
    <w:pPr>
      <w:numPr>
        <w:ilvl w:val="2"/>
        <w:numId w:val="4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72CE8"/>
    <w:pPr>
      <w:numPr>
        <w:ilvl w:val="3"/>
        <w:numId w:val="4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72CE8"/>
    <w:pPr>
      <w:suppressAutoHyphens w:val="0"/>
      <w:spacing w:before="120" w:after="120" w:line="240" w:lineRule="auto"/>
      <w:jc w:val="center"/>
    </w:pPr>
    <w:rPr>
      <w:rFonts w:ascii="Times New Roman" w:hAnsi="Times New Roman" w:cs="Times New Roman"/>
      <w:b/>
      <w:sz w:val="24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D72C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DCD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DCD"/>
    <w:rPr>
      <w:rFonts w:ascii="Calibri" w:eastAsia="Calibri" w:hAnsi="Calibri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21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54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754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8F97-9F91-4918-9A4F-2300EC71C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6</Pages>
  <Words>1449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244042uobr</dc:creator>
  <cp:lastModifiedBy>Grzegorz Kunikowski</cp:lastModifiedBy>
  <cp:revision>94</cp:revision>
  <cp:lastPrinted>2023-10-05T11:02:00Z</cp:lastPrinted>
  <dcterms:created xsi:type="dcterms:W3CDTF">2022-11-18T13:08:00Z</dcterms:created>
  <dcterms:modified xsi:type="dcterms:W3CDTF">2026-04-23T09:48:00Z</dcterms:modified>
</cp:coreProperties>
</file>